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A7193" w14:textId="2EFF1D65" w:rsidR="00BF22EC" w:rsidRPr="005B4A5D" w:rsidRDefault="009F4211" w:rsidP="00A76684">
      <w:pPr>
        <w:spacing w:line="360" w:lineRule="auto"/>
        <w:jc w:val="center"/>
        <w:rPr>
          <w:b/>
          <w:bCs/>
          <w:color w:val="000000"/>
          <w:szCs w:val="24"/>
        </w:rPr>
      </w:pPr>
      <w:r w:rsidRPr="005B4A5D">
        <w:rPr>
          <w:b/>
          <w:bCs/>
          <w:color w:val="000000"/>
          <w:szCs w:val="24"/>
        </w:rPr>
        <w:t xml:space="preserve">TECHNINĖ SPECIFIKACIJA </w:t>
      </w:r>
    </w:p>
    <w:p w14:paraId="52CFD1B9" w14:textId="77777777" w:rsidR="00D3443C" w:rsidRPr="005B4A5D" w:rsidRDefault="00D3443C" w:rsidP="00D3443C">
      <w:pPr>
        <w:spacing w:line="360" w:lineRule="auto"/>
        <w:rPr>
          <w:b/>
          <w:bCs/>
          <w:color w:val="000000"/>
          <w:szCs w:val="24"/>
        </w:rPr>
      </w:pPr>
    </w:p>
    <w:p w14:paraId="3F717BB4" w14:textId="258FDBF3" w:rsidR="00D3443C" w:rsidRPr="005B4A5D" w:rsidRDefault="00D3443C" w:rsidP="00D3443C">
      <w:pPr>
        <w:jc w:val="center"/>
        <w:rPr>
          <w:rFonts w:eastAsia="Helvetica Neue Light"/>
          <w:b/>
          <w:bCs/>
          <w:color w:val="000000"/>
          <w:szCs w:val="24"/>
          <w:bdr w:val="nil"/>
        </w:rPr>
      </w:pPr>
      <w:r w:rsidRPr="005B4A5D">
        <w:rPr>
          <w:rFonts w:eastAsia="Helvetica Neue Light"/>
          <w:b/>
          <w:bCs/>
          <w:color w:val="000000"/>
          <w:szCs w:val="24"/>
          <w:bdr w:val="nil"/>
        </w:rPr>
        <w:t>Ultragarsinių daviklių remontas</w:t>
      </w:r>
    </w:p>
    <w:p w14:paraId="0C178994" w14:textId="77777777" w:rsidR="009F4211" w:rsidRPr="005B4A5D" w:rsidRDefault="009F4211" w:rsidP="00A76684">
      <w:pPr>
        <w:ind w:firstLine="450"/>
        <w:jc w:val="center"/>
        <w:rPr>
          <w:b/>
          <w:bCs/>
          <w:color w:val="000000"/>
          <w:szCs w:val="24"/>
        </w:rPr>
      </w:pPr>
    </w:p>
    <w:p w14:paraId="32DC530B" w14:textId="2FD5E053" w:rsidR="00E606F1" w:rsidRPr="00A76684" w:rsidRDefault="00DE1AA0" w:rsidP="00A76684">
      <w:pPr>
        <w:ind w:firstLine="450"/>
        <w:jc w:val="both"/>
        <w:rPr>
          <w:szCs w:val="24"/>
        </w:rPr>
      </w:pPr>
      <w:r w:rsidRPr="005B4A5D">
        <w:rPr>
          <w:color w:val="000000"/>
          <w:szCs w:val="24"/>
        </w:rPr>
        <w:t>Ultragarsinių (e</w:t>
      </w:r>
      <w:r w:rsidR="00530112" w:rsidRPr="005B4A5D">
        <w:rPr>
          <w:color w:val="000000"/>
          <w:szCs w:val="24"/>
        </w:rPr>
        <w:t>choskopų</w:t>
      </w:r>
      <w:r w:rsidRPr="005B4A5D">
        <w:rPr>
          <w:color w:val="000000"/>
          <w:szCs w:val="24"/>
        </w:rPr>
        <w:t>)</w:t>
      </w:r>
      <w:r w:rsidR="00530112" w:rsidRPr="005B4A5D">
        <w:rPr>
          <w:color w:val="000000"/>
          <w:szCs w:val="24"/>
        </w:rPr>
        <w:t xml:space="preserve"> daviklių remonto </w:t>
      </w:r>
      <w:r w:rsidR="00F930BC" w:rsidRPr="005B4A5D">
        <w:rPr>
          <w:szCs w:val="24"/>
        </w:rPr>
        <w:t>p</w:t>
      </w:r>
      <w:r w:rsidR="00E606F1" w:rsidRPr="005B4A5D">
        <w:rPr>
          <w:szCs w:val="24"/>
        </w:rPr>
        <w:t xml:space="preserve">aslaugų, įskaitant sugedusių dalių </w:t>
      </w:r>
      <w:r w:rsidR="009F4211" w:rsidRPr="005B4A5D">
        <w:rPr>
          <w:szCs w:val="24"/>
        </w:rPr>
        <w:t xml:space="preserve">ir jų </w:t>
      </w:r>
      <w:r w:rsidR="00E606F1" w:rsidRPr="005B4A5D">
        <w:rPr>
          <w:szCs w:val="24"/>
        </w:rPr>
        <w:t>keitimą</w:t>
      </w:r>
      <w:r w:rsidR="002F3274" w:rsidRPr="005B4A5D">
        <w:rPr>
          <w:szCs w:val="24"/>
        </w:rPr>
        <w:t>,</w:t>
      </w:r>
      <w:r w:rsidR="00E606F1" w:rsidRPr="005B4A5D">
        <w:rPr>
          <w:szCs w:val="24"/>
        </w:rPr>
        <w:t xml:space="preserve"> pirkimas:</w:t>
      </w:r>
    </w:p>
    <w:p w14:paraId="5A711469" w14:textId="77777777" w:rsidR="000F76B4" w:rsidRPr="005B4A5D" w:rsidRDefault="00530112" w:rsidP="00C85AFE">
      <w:pPr>
        <w:numPr>
          <w:ilvl w:val="0"/>
          <w:numId w:val="28"/>
        </w:numPr>
        <w:tabs>
          <w:tab w:val="left" w:pos="993"/>
        </w:tabs>
        <w:ind w:left="0" w:firstLine="450"/>
        <w:jc w:val="both"/>
        <w:rPr>
          <w:szCs w:val="24"/>
        </w:rPr>
      </w:pPr>
      <w:r w:rsidRPr="005B4A5D">
        <w:rPr>
          <w:szCs w:val="24"/>
        </w:rPr>
        <w:t>G</w:t>
      </w:r>
      <w:r w:rsidR="00114F04" w:rsidRPr="005B4A5D">
        <w:rPr>
          <w:szCs w:val="24"/>
        </w:rPr>
        <w:t xml:space="preserve">edimo atveju paslaugos teikėjas privalo šalinti gedimus ir keisti sugedusias dalis. Paslaugos teikėjas turės įsipareigoti, esant gedimui, remonto darbus </w:t>
      </w:r>
      <w:r w:rsidR="00DD6D9C" w:rsidRPr="005B4A5D">
        <w:rPr>
          <w:szCs w:val="24"/>
        </w:rPr>
        <w:t xml:space="preserve">darbo dienomis </w:t>
      </w:r>
      <w:r w:rsidR="00114F04" w:rsidRPr="005B4A5D">
        <w:rPr>
          <w:szCs w:val="24"/>
        </w:rPr>
        <w:t>pradėti ne vėliau kaip per 24 val. po iškvietimo gavimo</w:t>
      </w:r>
      <w:r w:rsidR="000F76B4" w:rsidRPr="005B4A5D">
        <w:rPr>
          <w:szCs w:val="24"/>
        </w:rPr>
        <w:t>.</w:t>
      </w:r>
    </w:p>
    <w:p w14:paraId="014D1E85" w14:textId="4C8611C6" w:rsidR="00114F04" w:rsidRPr="005B4A5D" w:rsidRDefault="000F76B4" w:rsidP="00C85AFE">
      <w:pPr>
        <w:numPr>
          <w:ilvl w:val="0"/>
          <w:numId w:val="28"/>
        </w:numPr>
        <w:tabs>
          <w:tab w:val="left" w:pos="993"/>
        </w:tabs>
        <w:ind w:left="0" w:firstLine="450"/>
        <w:jc w:val="both"/>
        <w:rPr>
          <w:szCs w:val="24"/>
        </w:rPr>
      </w:pPr>
      <w:r w:rsidRPr="005B4A5D">
        <w:rPr>
          <w:szCs w:val="24"/>
        </w:rPr>
        <w:t>Paslaugos teikėjas turės a</w:t>
      </w:r>
      <w:r w:rsidR="00196C58" w:rsidRPr="005B4A5D">
        <w:rPr>
          <w:szCs w:val="24"/>
        </w:rPr>
        <w:t>tvykti savo transportu ir grąžinti įrangą į VULSK.</w:t>
      </w:r>
    </w:p>
    <w:p w14:paraId="262EC43B" w14:textId="043A3597" w:rsidR="00E606F1" w:rsidRPr="007E7817" w:rsidRDefault="00E606F1" w:rsidP="00C85AFE">
      <w:pPr>
        <w:numPr>
          <w:ilvl w:val="0"/>
          <w:numId w:val="28"/>
        </w:numPr>
        <w:tabs>
          <w:tab w:val="left" w:pos="993"/>
        </w:tabs>
        <w:ind w:left="0" w:firstLine="450"/>
        <w:jc w:val="both"/>
        <w:rPr>
          <w:szCs w:val="24"/>
        </w:rPr>
      </w:pPr>
      <w:bookmarkStart w:id="0" w:name="_Hlk135989765"/>
      <w:r w:rsidRPr="005B4A5D">
        <w:rPr>
          <w:szCs w:val="24"/>
        </w:rPr>
        <w:t xml:space="preserve">Paslaugos teikėjas turės </w:t>
      </w:r>
      <w:bookmarkEnd w:id="0"/>
      <w:r w:rsidRPr="005B4A5D">
        <w:rPr>
          <w:szCs w:val="24"/>
        </w:rPr>
        <w:t>įsipareigoti atli</w:t>
      </w:r>
      <w:r w:rsidR="001E7BB1" w:rsidRPr="005B4A5D">
        <w:rPr>
          <w:szCs w:val="24"/>
        </w:rPr>
        <w:t>kt</w:t>
      </w:r>
      <w:r w:rsidRPr="005B4A5D">
        <w:rPr>
          <w:szCs w:val="24"/>
        </w:rPr>
        <w:t>i darbus kokybiškai, naudojant kokybiškas medžiagas bei atsargines dalis, laikantis galiojančių standartų</w:t>
      </w:r>
      <w:r w:rsidR="00CE3ED9" w:rsidRPr="005B4A5D">
        <w:rPr>
          <w:szCs w:val="24"/>
        </w:rPr>
        <w:t xml:space="preserve"> ir gamintojo nustatytų privalomųjų ir </w:t>
      </w:r>
      <w:r w:rsidR="00CE3ED9" w:rsidRPr="007E7817">
        <w:rPr>
          <w:szCs w:val="24"/>
        </w:rPr>
        <w:t xml:space="preserve">rekomenduotinų techninių bei programinės įrangos atnaujinimo </w:t>
      </w:r>
      <w:r w:rsidRPr="007E7817">
        <w:rPr>
          <w:szCs w:val="24"/>
        </w:rPr>
        <w:t>techninių sąlygų</w:t>
      </w:r>
      <w:r w:rsidR="00CE3ED9" w:rsidRPr="007E7817">
        <w:rPr>
          <w:szCs w:val="24"/>
        </w:rPr>
        <w:t>.</w:t>
      </w:r>
    </w:p>
    <w:p w14:paraId="482694F5" w14:textId="60DD476A" w:rsidR="00652985" w:rsidRPr="007E7817" w:rsidRDefault="00652985" w:rsidP="00C85AFE">
      <w:pPr>
        <w:numPr>
          <w:ilvl w:val="0"/>
          <w:numId w:val="28"/>
        </w:numPr>
        <w:tabs>
          <w:tab w:val="left" w:pos="993"/>
        </w:tabs>
        <w:ind w:left="0" w:firstLine="450"/>
        <w:jc w:val="both"/>
        <w:rPr>
          <w:szCs w:val="24"/>
        </w:rPr>
      </w:pPr>
      <w:r w:rsidRPr="007E7817">
        <w:rPr>
          <w:szCs w:val="24"/>
        </w:rPr>
        <w:t xml:space="preserve">Pakeistiems mazgams ir detalėms bei atliktiems darbams </w:t>
      </w:r>
      <w:r w:rsidR="009F4211" w:rsidRPr="007E7817">
        <w:rPr>
          <w:szCs w:val="24"/>
        </w:rPr>
        <w:t>Paslaugos teikėjas</w:t>
      </w:r>
      <w:r w:rsidRPr="007E7817">
        <w:rPr>
          <w:szCs w:val="24"/>
        </w:rPr>
        <w:t xml:space="preserve"> suteikia ne </w:t>
      </w:r>
      <w:r w:rsidR="00A76684" w:rsidRPr="007E7817">
        <w:rPr>
          <w:szCs w:val="24"/>
        </w:rPr>
        <w:t>trumpesnę</w:t>
      </w:r>
      <w:r w:rsidRPr="007E7817">
        <w:rPr>
          <w:szCs w:val="24"/>
        </w:rPr>
        <w:t xml:space="preserve"> kaip 6 mėn. garantiją.</w:t>
      </w:r>
    </w:p>
    <w:p w14:paraId="67C01258" w14:textId="51464C5B" w:rsidR="00196C58" w:rsidRPr="007E7817" w:rsidRDefault="00A76684" w:rsidP="00C85AFE">
      <w:pPr>
        <w:pStyle w:val="ListParagraph"/>
        <w:numPr>
          <w:ilvl w:val="0"/>
          <w:numId w:val="28"/>
        </w:numPr>
        <w:spacing w:after="0" w:line="240" w:lineRule="auto"/>
        <w:ind w:left="0" w:firstLine="450"/>
        <w:jc w:val="both"/>
        <w:rPr>
          <w:rStyle w:val="contentpasted2"/>
          <w:szCs w:val="24"/>
        </w:rPr>
      </w:pPr>
      <w:r w:rsidRPr="007E7817">
        <w:rPr>
          <w:szCs w:val="24"/>
        </w:rPr>
        <w:t>Paslaugos teikėjas</w:t>
      </w:r>
      <w:r w:rsidR="00196C58" w:rsidRPr="007E7817">
        <w:rPr>
          <w:rStyle w:val="contentpasted2"/>
          <w:color w:val="000000"/>
          <w:szCs w:val="24"/>
          <w:shd w:val="clear" w:color="auto" w:fill="FFFFFF"/>
        </w:rPr>
        <w:t>, atlikęs remontą turės pateikti ataskaitą apie remontuojamo jutiklio technines charakteristikas (elementas po elemento). </w:t>
      </w:r>
    </w:p>
    <w:p w14:paraId="2027B558" w14:textId="66AA505E" w:rsidR="00196C58" w:rsidRPr="007E7817" w:rsidRDefault="00196C58" w:rsidP="00C85AFE">
      <w:pPr>
        <w:pStyle w:val="ListParagraph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450"/>
        <w:jc w:val="both"/>
        <w:rPr>
          <w:color w:val="000000"/>
          <w:szCs w:val="24"/>
        </w:rPr>
      </w:pPr>
      <w:r w:rsidRPr="007E7817">
        <w:rPr>
          <w:rStyle w:val="contentpasted3"/>
          <w:color w:val="000000"/>
          <w:szCs w:val="24"/>
          <w:shd w:val="clear" w:color="auto" w:fill="FFFFFF"/>
        </w:rPr>
        <w:t xml:space="preserve">Remonto trukmė ne daugiau kaip </w:t>
      </w:r>
      <w:r w:rsidR="000F76B4" w:rsidRPr="007E7817">
        <w:rPr>
          <w:rStyle w:val="contentpasted3"/>
          <w:b/>
          <w:bCs/>
          <w:color w:val="000000"/>
          <w:szCs w:val="24"/>
          <w:shd w:val="clear" w:color="auto" w:fill="FFFFFF"/>
        </w:rPr>
        <w:t>30</w:t>
      </w:r>
      <w:r w:rsidRPr="007E7817">
        <w:rPr>
          <w:rStyle w:val="contentpasted3"/>
          <w:b/>
          <w:bCs/>
          <w:color w:val="000000"/>
          <w:szCs w:val="24"/>
          <w:shd w:val="clear" w:color="auto" w:fill="FFFFFF"/>
        </w:rPr>
        <w:t xml:space="preserve"> </w:t>
      </w:r>
      <w:r w:rsidR="00AF77AA" w:rsidRPr="007E7817">
        <w:rPr>
          <w:rStyle w:val="contentpasted3"/>
          <w:b/>
          <w:bCs/>
          <w:color w:val="000000"/>
          <w:szCs w:val="24"/>
          <w:shd w:val="clear" w:color="auto" w:fill="FFFFFF"/>
        </w:rPr>
        <w:t xml:space="preserve">kalendorinių </w:t>
      </w:r>
      <w:r w:rsidRPr="007E7817">
        <w:rPr>
          <w:rStyle w:val="contentpasted3"/>
          <w:b/>
          <w:bCs/>
          <w:color w:val="000000"/>
          <w:szCs w:val="24"/>
          <w:shd w:val="clear" w:color="auto" w:fill="FFFFFF"/>
        </w:rPr>
        <w:t>dienų</w:t>
      </w:r>
      <w:r w:rsidRPr="007E7817">
        <w:rPr>
          <w:rStyle w:val="contentpasted3"/>
          <w:color w:val="000000"/>
          <w:szCs w:val="24"/>
          <w:shd w:val="clear" w:color="auto" w:fill="FFFFFF"/>
        </w:rPr>
        <w:t xml:space="preserve"> </w:t>
      </w:r>
      <w:r w:rsidRPr="007E7817">
        <w:rPr>
          <w:szCs w:val="24"/>
        </w:rPr>
        <w:t>po iškvietimo gavimo.</w:t>
      </w:r>
    </w:p>
    <w:p w14:paraId="6FE6BFF2" w14:textId="26569C13" w:rsidR="00490400" w:rsidRPr="007E7817" w:rsidRDefault="00490400" w:rsidP="00C85AFE">
      <w:pPr>
        <w:pStyle w:val="ListParagraph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450"/>
        <w:jc w:val="both"/>
        <w:rPr>
          <w:color w:val="000000"/>
          <w:szCs w:val="24"/>
        </w:rPr>
      </w:pPr>
      <w:r w:rsidRPr="007E7817">
        <w:rPr>
          <w:szCs w:val="24"/>
        </w:rPr>
        <w:t>Maksimalus įkainis valandos įkainis 50 Eur. be PVM</w:t>
      </w:r>
    </w:p>
    <w:p w14:paraId="2A99A4C8" w14:textId="77777777" w:rsidR="00A76684" w:rsidRPr="00A76684" w:rsidRDefault="00A76684" w:rsidP="00C85AFE">
      <w:pPr>
        <w:tabs>
          <w:tab w:val="left" w:pos="993"/>
        </w:tabs>
        <w:ind w:firstLine="446"/>
        <w:jc w:val="both"/>
        <w:rPr>
          <w:szCs w:val="24"/>
        </w:rPr>
      </w:pPr>
    </w:p>
    <w:p w14:paraId="1C1DCA59" w14:textId="77777777" w:rsidR="00196C58" w:rsidRPr="00A76684" w:rsidRDefault="00196C58" w:rsidP="00A76684">
      <w:pPr>
        <w:tabs>
          <w:tab w:val="left" w:pos="993"/>
        </w:tabs>
        <w:spacing w:line="360" w:lineRule="auto"/>
        <w:ind w:left="709"/>
        <w:jc w:val="both"/>
        <w:rPr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773"/>
        <w:gridCol w:w="995"/>
        <w:gridCol w:w="2718"/>
        <w:gridCol w:w="2716"/>
      </w:tblGrid>
      <w:tr w:rsidR="00500F80" w:rsidRPr="006350F0" w14:paraId="3C606E4F" w14:textId="77777777" w:rsidTr="0085097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100F" w14:textId="77777777" w:rsidR="00500F80" w:rsidRPr="006350F0" w:rsidRDefault="00500F80" w:rsidP="006F0C35">
            <w:pPr>
              <w:jc w:val="center"/>
              <w:rPr>
                <w:bCs/>
              </w:rPr>
            </w:pPr>
            <w:r w:rsidRPr="006350F0">
              <w:rPr>
                <w:bCs/>
              </w:rPr>
              <w:t>Eil. Nr.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F7D2" w14:textId="77777777" w:rsidR="00500F80" w:rsidRPr="006350F0" w:rsidRDefault="00500F80" w:rsidP="006F0C35">
            <w:pPr>
              <w:jc w:val="center"/>
              <w:rPr>
                <w:bCs/>
              </w:rPr>
            </w:pPr>
            <w:r w:rsidRPr="006350F0">
              <w:rPr>
                <w:bCs/>
              </w:rPr>
              <w:t>Pavadinimas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3478" w14:textId="77777777" w:rsidR="00500F80" w:rsidRPr="006350F0" w:rsidRDefault="00500F80" w:rsidP="006F0C35">
            <w:pPr>
              <w:jc w:val="center"/>
              <w:rPr>
                <w:bCs/>
              </w:rPr>
            </w:pPr>
            <w:r w:rsidRPr="006350F0">
              <w:rPr>
                <w:bCs/>
              </w:rPr>
              <w:t>Mato vnt.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98C4" w14:textId="77777777" w:rsidR="00500F80" w:rsidRPr="006350F0" w:rsidRDefault="00500F80" w:rsidP="006F0C35">
            <w:pPr>
              <w:jc w:val="center"/>
              <w:rPr>
                <w:bCs/>
              </w:rPr>
            </w:pPr>
            <w:r w:rsidRPr="006350F0">
              <w:rPr>
                <w:bCs/>
              </w:rPr>
              <w:t>1 val. įkainis, Eur be PVM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6161" w14:textId="77777777" w:rsidR="00500F80" w:rsidRPr="006350F0" w:rsidRDefault="00500F80" w:rsidP="006F0C35">
            <w:pPr>
              <w:jc w:val="center"/>
              <w:rPr>
                <w:bCs/>
              </w:rPr>
            </w:pPr>
            <w:r w:rsidRPr="006350F0">
              <w:rPr>
                <w:bCs/>
              </w:rPr>
              <w:t>1 val. įkainis, Eur su PVM</w:t>
            </w:r>
          </w:p>
        </w:tc>
      </w:tr>
      <w:tr w:rsidR="00500F80" w:rsidRPr="006350F0" w14:paraId="3ED6741B" w14:textId="77777777" w:rsidTr="0085097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9B73" w14:textId="77777777" w:rsidR="00500F80" w:rsidRPr="006350F0" w:rsidRDefault="00500F80" w:rsidP="009A14C1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bCs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60F2" w14:textId="21A89F75" w:rsidR="00500F80" w:rsidRPr="007E7817" w:rsidRDefault="00500F80" w:rsidP="007E7817">
            <w:pPr>
              <w:rPr>
                <w:rFonts w:eastAsia="Helvetica Neue Light"/>
                <w:color w:val="000000"/>
                <w:szCs w:val="24"/>
                <w:bdr w:val="nil"/>
              </w:rPr>
            </w:pPr>
            <w:r w:rsidRPr="007E7817">
              <w:rPr>
                <w:rFonts w:eastAsia="Helvetica Neue Light"/>
                <w:color w:val="000000"/>
                <w:szCs w:val="24"/>
                <w:bdr w:val="nil"/>
              </w:rPr>
              <w:t>Ultragarsinių daviklių remontas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969" w14:textId="77777777" w:rsidR="00500F80" w:rsidRPr="006350F0" w:rsidRDefault="00500F80" w:rsidP="006F0C35">
            <w:pPr>
              <w:jc w:val="center"/>
            </w:pPr>
            <w:r w:rsidRPr="006350F0">
              <w:t>val.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E4A" w14:textId="77777777" w:rsidR="00500F80" w:rsidRPr="006350F0" w:rsidRDefault="00500F80" w:rsidP="006F0C35"/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48C1" w14:textId="77777777" w:rsidR="00500F80" w:rsidRPr="006350F0" w:rsidRDefault="00500F80" w:rsidP="006F0C35">
            <w:pPr>
              <w:rPr>
                <w:b/>
                <w:bCs/>
              </w:rPr>
            </w:pPr>
          </w:p>
        </w:tc>
      </w:tr>
      <w:tr w:rsidR="00850975" w:rsidRPr="006350F0" w14:paraId="079E1BD3" w14:textId="77777777" w:rsidTr="00850975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275A" w14:textId="77777777" w:rsidR="00AC69EF" w:rsidRDefault="00AC69EF" w:rsidP="006F0C35">
            <w:pPr>
              <w:rPr>
                <w:b/>
                <w:bCs/>
              </w:rPr>
            </w:pPr>
          </w:p>
          <w:p w14:paraId="307A179C" w14:textId="77777777" w:rsidR="00850975" w:rsidRDefault="00850975" w:rsidP="006F0C35">
            <w:pPr>
              <w:rPr>
                <w:b/>
                <w:bCs/>
              </w:rPr>
            </w:pPr>
            <w:r w:rsidRPr="00850975">
              <w:rPr>
                <w:b/>
                <w:bCs/>
              </w:rPr>
              <w:t>1 val. įkainis, Eur su PVM</w:t>
            </w:r>
            <w:r>
              <w:rPr>
                <w:b/>
                <w:bCs/>
              </w:rPr>
              <w:t xml:space="preserve"> žodžiais</w:t>
            </w:r>
            <w:r w:rsidR="00AC69EF">
              <w:rPr>
                <w:b/>
                <w:bCs/>
              </w:rPr>
              <w:t>:</w:t>
            </w:r>
          </w:p>
          <w:p w14:paraId="515D6951" w14:textId="5F4531BE" w:rsidR="00AC69EF" w:rsidRPr="006350F0" w:rsidRDefault="00AC69EF" w:rsidP="006F0C35">
            <w:pPr>
              <w:rPr>
                <w:b/>
                <w:bCs/>
              </w:rPr>
            </w:pPr>
          </w:p>
        </w:tc>
      </w:tr>
    </w:tbl>
    <w:p w14:paraId="216261C5" w14:textId="0431944A" w:rsidR="00AC316F" w:rsidRPr="00A76684" w:rsidRDefault="00AC316F" w:rsidP="00A76684">
      <w:pPr>
        <w:tabs>
          <w:tab w:val="left" w:pos="993"/>
        </w:tabs>
        <w:spacing w:line="360" w:lineRule="auto"/>
        <w:rPr>
          <w:bCs/>
          <w:szCs w:val="24"/>
        </w:rPr>
      </w:pPr>
    </w:p>
    <w:sectPr w:rsidR="00AC316F" w:rsidRPr="00A76684" w:rsidSect="00983573">
      <w:headerReference w:type="even" r:id="rId8"/>
      <w:footerReference w:type="default" r:id="rId9"/>
      <w:footerReference w:type="first" r:id="rId10"/>
      <w:pgSz w:w="11907" w:h="16840" w:code="9"/>
      <w:pgMar w:top="1134" w:right="567" w:bottom="1134" w:left="1418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21C79" w14:textId="77777777" w:rsidR="00240F1C" w:rsidRDefault="00240F1C">
      <w:r>
        <w:separator/>
      </w:r>
    </w:p>
  </w:endnote>
  <w:endnote w:type="continuationSeparator" w:id="0">
    <w:p w14:paraId="3B522D5C" w14:textId="77777777" w:rsidR="00240F1C" w:rsidRDefault="0024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Times New Roman"/>
    <w:charset w:val="00"/>
    <w:family w:val="auto"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97D" w14:textId="77777777" w:rsidR="00CD0F55" w:rsidRPr="00E9539A" w:rsidRDefault="009144B7">
    <w:pPr>
      <w:pStyle w:val="Footer"/>
      <w:framePr w:wrap="around" w:vAnchor="text" w:hAnchor="margin" w:xAlign="right" w:y="1"/>
      <w:rPr>
        <w:rStyle w:val="PageNumber"/>
        <w:sz w:val="20"/>
      </w:rPr>
    </w:pPr>
    <w:r w:rsidRPr="00E9539A">
      <w:rPr>
        <w:rStyle w:val="PageNumber"/>
        <w:sz w:val="20"/>
      </w:rPr>
      <w:fldChar w:fldCharType="begin"/>
    </w:r>
    <w:r w:rsidR="00CD0F55" w:rsidRPr="00E9539A">
      <w:rPr>
        <w:rStyle w:val="PageNumber"/>
        <w:sz w:val="20"/>
      </w:rPr>
      <w:instrText xml:space="preserve">PAGE  </w:instrText>
    </w:r>
    <w:r w:rsidRPr="00E9539A">
      <w:rPr>
        <w:rStyle w:val="PageNumber"/>
        <w:sz w:val="20"/>
      </w:rPr>
      <w:fldChar w:fldCharType="separate"/>
    </w:r>
    <w:r w:rsidR="009B08BE">
      <w:rPr>
        <w:rStyle w:val="PageNumber"/>
        <w:noProof/>
        <w:sz w:val="20"/>
      </w:rPr>
      <w:t>2</w:t>
    </w:r>
    <w:r w:rsidRPr="00E9539A">
      <w:rPr>
        <w:rStyle w:val="PageNumber"/>
        <w:sz w:val="20"/>
      </w:rPr>
      <w:fldChar w:fldCharType="end"/>
    </w:r>
  </w:p>
  <w:p w14:paraId="1EC2BEFA" w14:textId="77777777" w:rsidR="00CD0F55" w:rsidRDefault="00CD0F55">
    <w:pPr>
      <w:pStyle w:val="Footer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498ED" w14:textId="77777777" w:rsidR="00CD0F55" w:rsidRDefault="009144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0F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D0F5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CBB750B" w14:textId="77777777" w:rsidR="00CD0F55" w:rsidRDefault="00CD0F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90C36" w14:textId="77777777" w:rsidR="00240F1C" w:rsidRDefault="00240F1C">
      <w:r>
        <w:separator/>
      </w:r>
    </w:p>
  </w:footnote>
  <w:footnote w:type="continuationSeparator" w:id="0">
    <w:p w14:paraId="6FDDC41D" w14:textId="77777777" w:rsidR="00240F1C" w:rsidRDefault="00240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0F21" w14:textId="77777777" w:rsidR="00CD0F55" w:rsidRDefault="009144B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0F5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C24AD" w14:textId="77777777" w:rsidR="00CD0F55" w:rsidRDefault="00CD0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9" w15:restartNumberingAfterBreak="0">
    <w:nsid w:val="08084714"/>
    <w:multiLevelType w:val="hybridMultilevel"/>
    <w:tmpl w:val="27B0E66A"/>
    <w:lvl w:ilvl="0" w:tplc="1C0AF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96110"/>
    <w:multiLevelType w:val="hybridMultilevel"/>
    <w:tmpl w:val="185E4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33045"/>
    <w:multiLevelType w:val="hybridMultilevel"/>
    <w:tmpl w:val="616E42D6"/>
    <w:lvl w:ilvl="0" w:tplc="1C7C1364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D3219"/>
    <w:multiLevelType w:val="hybridMultilevel"/>
    <w:tmpl w:val="B8B8FE64"/>
    <w:lvl w:ilvl="0" w:tplc="F3EA020E">
      <w:start w:val="6"/>
      <w:numFmt w:val="bullet"/>
      <w:pStyle w:val="bul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F56F38"/>
    <w:multiLevelType w:val="multilevel"/>
    <w:tmpl w:val="F242645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B136865"/>
    <w:multiLevelType w:val="hybridMultilevel"/>
    <w:tmpl w:val="50901EFA"/>
    <w:lvl w:ilvl="0" w:tplc="9244C53C">
      <w:start w:val="1"/>
      <w:numFmt w:val="lowerLetter"/>
      <w:lvlText w:val="%1)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6" w15:restartNumberingAfterBreak="0">
    <w:nsid w:val="1B140B85"/>
    <w:multiLevelType w:val="multilevel"/>
    <w:tmpl w:val="34DC6B80"/>
    <w:lvl w:ilvl="0">
      <w:start w:val="2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FCA2E5D"/>
    <w:multiLevelType w:val="hybridMultilevel"/>
    <w:tmpl w:val="801055BE"/>
    <w:lvl w:ilvl="0" w:tplc="70B66DE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619598E"/>
    <w:multiLevelType w:val="hybridMultilevel"/>
    <w:tmpl w:val="63A066E4"/>
    <w:lvl w:ilvl="0" w:tplc="A0E03C2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C21720">
      <w:numFmt w:val="none"/>
      <w:lvlText w:val=""/>
      <w:lvlJc w:val="left"/>
      <w:pPr>
        <w:tabs>
          <w:tab w:val="num" w:pos="360"/>
        </w:tabs>
      </w:pPr>
    </w:lvl>
    <w:lvl w:ilvl="2" w:tplc="70B2CF3C">
      <w:numFmt w:val="none"/>
      <w:lvlText w:val=""/>
      <w:lvlJc w:val="left"/>
      <w:pPr>
        <w:tabs>
          <w:tab w:val="num" w:pos="360"/>
        </w:tabs>
      </w:pPr>
    </w:lvl>
    <w:lvl w:ilvl="3" w:tplc="D8B4E89E">
      <w:numFmt w:val="none"/>
      <w:lvlText w:val=""/>
      <w:lvlJc w:val="left"/>
      <w:pPr>
        <w:tabs>
          <w:tab w:val="num" w:pos="360"/>
        </w:tabs>
      </w:pPr>
    </w:lvl>
    <w:lvl w:ilvl="4" w:tplc="877AF498">
      <w:numFmt w:val="none"/>
      <w:lvlText w:val=""/>
      <w:lvlJc w:val="left"/>
      <w:pPr>
        <w:tabs>
          <w:tab w:val="num" w:pos="360"/>
        </w:tabs>
      </w:pPr>
    </w:lvl>
    <w:lvl w:ilvl="5" w:tplc="05C4AB4E">
      <w:numFmt w:val="none"/>
      <w:lvlText w:val=""/>
      <w:lvlJc w:val="left"/>
      <w:pPr>
        <w:tabs>
          <w:tab w:val="num" w:pos="360"/>
        </w:tabs>
      </w:pPr>
    </w:lvl>
    <w:lvl w:ilvl="6" w:tplc="6A3AAAC0">
      <w:numFmt w:val="none"/>
      <w:lvlText w:val=""/>
      <w:lvlJc w:val="left"/>
      <w:pPr>
        <w:tabs>
          <w:tab w:val="num" w:pos="360"/>
        </w:tabs>
      </w:pPr>
    </w:lvl>
    <w:lvl w:ilvl="7" w:tplc="209417FC">
      <w:numFmt w:val="none"/>
      <w:lvlText w:val=""/>
      <w:lvlJc w:val="left"/>
      <w:pPr>
        <w:tabs>
          <w:tab w:val="num" w:pos="360"/>
        </w:tabs>
      </w:pPr>
    </w:lvl>
    <w:lvl w:ilvl="8" w:tplc="8EC0046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262F0D05"/>
    <w:multiLevelType w:val="hybridMultilevel"/>
    <w:tmpl w:val="DA14E650"/>
    <w:lvl w:ilvl="0" w:tplc="3DBE072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19761584">
      <w:start w:val="1"/>
      <w:numFmt w:val="lowerLetter"/>
      <w:lvlText w:val="%2."/>
      <w:lvlJc w:val="left"/>
      <w:pPr>
        <w:tabs>
          <w:tab w:val="num" w:pos="780"/>
        </w:tabs>
        <w:ind w:left="780" w:hanging="360"/>
      </w:pPr>
    </w:lvl>
    <w:lvl w:ilvl="2" w:tplc="EEB89BDC">
      <w:numFmt w:val="none"/>
      <w:lvlText w:val=""/>
      <w:lvlJc w:val="left"/>
      <w:pPr>
        <w:tabs>
          <w:tab w:val="num" w:pos="360"/>
        </w:tabs>
      </w:pPr>
    </w:lvl>
    <w:lvl w:ilvl="3" w:tplc="EA36E10E">
      <w:numFmt w:val="none"/>
      <w:lvlText w:val=""/>
      <w:lvlJc w:val="left"/>
      <w:pPr>
        <w:tabs>
          <w:tab w:val="num" w:pos="360"/>
        </w:tabs>
      </w:pPr>
    </w:lvl>
    <w:lvl w:ilvl="4" w:tplc="7270A21E">
      <w:numFmt w:val="none"/>
      <w:lvlText w:val=""/>
      <w:lvlJc w:val="left"/>
      <w:pPr>
        <w:tabs>
          <w:tab w:val="num" w:pos="360"/>
        </w:tabs>
      </w:pPr>
    </w:lvl>
    <w:lvl w:ilvl="5" w:tplc="01D465A0">
      <w:numFmt w:val="none"/>
      <w:lvlText w:val=""/>
      <w:lvlJc w:val="left"/>
      <w:pPr>
        <w:tabs>
          <w:tab w:val="num" w:pos="360"/>
        </w:tabs>
      </w:pPr>
    </w:lvl>
    <w:lvl w:ilvl="6" w:tplc="1B223590">
      <w:numFmt w:val="none"/>
      <w:lvlText w:val=""/>
      <w:lvlJc w:val="left"/>
      <w:pPr>
        <w:tabs>
          <w:tab w:val="num" w:pos="360"/>
        </w:tabs>
      </w:pPr>
    </w:lvl>
    <w:lvl w:ilvl="7" w:tplc="51769928">
      <w:numFmt w:val="none"/>
      <w:lvlText w:val=""/>
      <w:lvlJc w:val="left"/>
      <w:pPr>
        <w:tabs>
          <w:tab w:val="num" w:pos="360"/>
        </w:tabs>
      </w:pPr>
    </w:lvl>
    <w:lvl w:ilvl="8" w:tplc="36F23A4E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26BB1EEE"/>
    <w:multiLevelType w:val="hybridMultilevel"/>
    <w:tmpl w:val="FD3A3BE4"/>
    <w:lvl w:ilvl="0" w:tplc="042A0B9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2B9C2E66"/>
    <w:multiLevelType w:val="hybridMultilevel"/>
    <w:tmpl w:val="9AF082CC"/>
    <w:lvl w:ilvl="0" w:tplc="523C5A7C">
      <w:start w:val="1"/>
      <w:numFmt w:val="lowerLetter"/>
      <w:lvlText w:val="%1)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15"/>
        </w:tabs>
        <w:ind w:left="201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22" w15:restartNumberingAfterBreak="0">
    <w:nsid w:val="2CB72DFB"/>
    <w:multiLevelType w:val="hybridMultilevel"/>
    <w:tmpl w:val="27B0E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pStyle w:val="a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B41603"/>
    <w:multiLevelType w:val="hybridMultilevel"/>
    <w:tmpl w:val="EDD25A46"/>
    <w:lvl w:ilvl="0" w:tplc="86DC243C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402B"/>
    <w:multiLevelType w:val="multilevel"/>
    <w:tmpl w:val="EC52CC9A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02E80"/>
    <w:multiLevelType w:val="multilevel"/>
    <w:tmpl w:val="4314A7B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108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80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520"/>
      </w:pPr>
      <w:rPr>
        <w:rFonts w:cs="Times New Roman"/>
      </w:rPr>
    </w:lvl>
  </w:abstractNum>
  <w:abstractNum w:abstractNumId="29" w15:restartNumberingAfterBreak="0">
    <w:nsid w:val="452F50E1"/>
    <w:multiLevelType w:val="multilevel"/>
    <w:tmpl w:val="FEF0C6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6EF01CD"/>
    <w:multiLevelType w:val="multilevel"/>
    <w:tmpl w:val="A1A84A7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1" w15:restartNumberingAfterBreak="0">
    <w:nsid w:val="4C337594"/>
    <w:multiLevelType w:val="hybridMultilevel"/>
    <w:tmpl w:val="1E8A0E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A03D1"/>
    <w:multiLevelType w:val="hybridMultilevel"/>
    <w:tmpl w:val="7CDA374E"/>
    <w:lvl w:ilvl="0" w:tplc="0427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AD0A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86112F"/>
    <w:multiLevelType w:val="hybridMultilevel"/>
    <w:tmpl w:val="A7701C06"/>
    <w:lvl w:ilvl="0" w:tplc="AC387E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74511E0F"/>
    <w:multiLevelType w:val="multilevel"/>
    <w:tmpl w:val="9E44210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6F849C6"/>
    <w:multiLevelType w:val="hybridMultilevel"/>
    <w:tmpl w:val="D9345E5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9" w15:restartNumberingAfterBreak="0">
    <w:nsid w:val="7AC2251D"/>
    <w:multiLevelType w:val="multilevel"/>
    <w:tmpl w:val="086E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D655CD9"/>
    <w:multiLevelType w:val="hybridMultilevel"/>
    <w:tmpl w:val="13D8A5AA"/>
    <w:lvl w:ilvl="0" w:tplc="25A81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43113"/>
    <w:multiLevelType w:val="hybridMultilevel"/>
    <w:tmpl w:val="212615FE"/>
    <w:lvl w:ilvl="0" w:tplc="BA9EC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17350">
    <w:abstractNumId w:val="23"/>
  </w:num>
  <w:num w:numId="2" w16cid:durableId="1082918674">
    <w:abstractNumId w:val="38"/>
  </w:num>
  <w:num w:numId="3" w16cid:durableId="1320308755">
    <w:abstractNumId w:val="40"/>
  </w:num>
  <w:num w:numId="4" w16cid:durableId="549994667">
    <w:abstractNumId w:val="15"/>
  </w:num>
  <w:num w:numId="5" w16cid:durableId="877618625">
    <w:abstractNumId w:val="0"/>
  </w:num>
  <w:num w:numId="6" w16cid:durableId="1320883465">
    <w:abstractNumId w:val="13"/>
  </w:num>
  <w:num w:numId="7" w16cid:durableId="643120053">
    <w:abstractNumId w:val="18"/>
  </w:num>
  <w:num w:numId="8" w16cid:durableId="253175154">
    <w:abstractNumId w:val="12"/>
  </w:num>
  <w:num w:numId="9" w16cid:durableId="336345022">
    <w:abstractNumId w:val="21"/>
  </w:num>
  <w:num w:numId="10" w16cid:durableId="2088574487">
    <w:abstractNumId w:val="39"/>
  </w:num>
  <w:num w:numId="11" w16cid:durableId="646982599">
    <w:abstractNumId w:val="24"/>
  </w:num>
  <w:num w:numId="12" w16cid:durableId="2048338006">
    <w:abstractNumId w:val="34"/>
  </w:num>
  <w:num w:numId="13" w16cid:durableId="1037664109">
    <w:abstractNumId w:val="19"/>
  </w:num>
  <w:num w:numId="14" w16cid:durableId="962466105">
    <w:abstractNumId w:val="20"/>
  </w:num>
  <w:num w:numId="15" w16cid:durableId="283971991">
    <w:abstractNumId w:val="11"/>
  </w:num>
  <w:num w:numId="16" w16cid:durableId="569081375">
    <w:abstractNumId w:val="30"/>
  </w:num>
  <w:num w:numId="17" w16cid:durableId="1049916772">
    <w:abstractNumId w:val="33"/>
  </w:num>
  <w:num w:numId="18" w16cid:durableId="1955205160">
    <w:abstractNumId w:val="16"/>
  </w:num>
  <w:num w:numId="19" w16cid:durableId="1732076546">
    <w:abstractNumId w:val="26"/>
  </w:num>
  <w:num w:numId="20" w16cid:durableId="1777946545">
    <w:abstractNumId w:val="10"/>
  </w:num>
  <w:num w:numId="21" w16cid:durableId="1925525680">
    <w:abstractNumId w:val="29"/>
  </w:num>
  <w:num w:numId="22" w16cid:durableId="1599564375">
    <w:abstractNumId w:val="36"/>
  </w:num>
  <w:num w:numId="23" w16cid:durableId="1439452590">
    <w:abstractNumId w:val="27"/>
  </w:num>
  <w:num w:numId="24" w16cid:durableId="1766028978">
    <w:abstractNumId w:val="25"/>
  </w:num>
  <w:num w:numId="25" w16cid:durableId="260264184">
    <w:abstractNumId w:val="14"/>
  </w:num>
  <w:num w:numId="26" w16cid:durableId="8882298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374309">
    <w:abstractNumId w:val="32"/>
  </w:num>
  <w:num w:numId="28" w16cid:durableId="1127356502">
    <w:abstractNumId w:val="35"/>
  </w:num>
  <w:num w:numId="29" w16cid:durableId="1825051159">
    <w:abstractNumId w:val="31"/>
  </w:num>
  <w:num w:numId="30" w16cid:durableId="1287859166">
    <w:abstractNumId w:val="41"/>
  </w:num>
  <w:num w:numId="31" w16cid:durableId="197207436">
    <w:abstractNumId w:val="9"/>
  </w:num>
  <w:num w:numId="32" w16cid:durableId="405298072">
    <w:abstractNumId w:val="22"/>
  </w:num>
  <w:num w:numId="33" w16cid:durableId="527061151">
    <w:abstractNumId w:val="17"/>
  </w:num>
  <w:num w:numId="34" w16cid:durableId="1518735524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586"/>
    <w:rsid w:val="00000718"/>
    <w:rsid w:val="000037C1"/>
    <w:rsid w:val="00005B4D"/>
    <w:rsid w:val="000064EB"/>
    <w:rsid w:val="00010FE3"/>
    <w:rsid w:val="000111FD"/>
    <w:rsid w:val="00012332"/>
    <w:rsid w:val="000129E1"/>
    <w:rsid w:val="00012D71"/>
    <w:rsid w:val="0001311F"/>
    <w:rsid w:val="00013E2C"/>
    <w:rsid w:val="000150D2"/>
    <w:rsid w:val="000155A7"/>
    <w:rsid w:val="00015947"/>
    <w:rsid w:val="000159F0"/>
    <w:rsid w:val="0002023E"/>
    <w:rsid w:val="00030492"/>
    <w:rsid w:val="00030914"/>
    <w:rsid w:val="00030DA7"/>
    <w:rsid w:val="00031F6A"/>
    <w:rsid w:val="00031FD7"/>
    <w:rsid w:val="000321FD"/>
    <w:rsid w:val="000332F6"/>
    <w:rsid w:val="0003361D"/>
    <w:rsid w:val="0003402C"/>
    <w:rsid w:val="00035DB9"/>
    <w:rsid w:val="000365B3"/>
    <w:rsid w:val="000368EC"/>
    <w:rsid w:val="0003701E"/>
    <w:rsid w:val="0004016C"/>
    <w:rsid w:val="00042AE5"/>
    <w:rsid w:val="00043C71"/>
    <w:rsid w:val="00043E8B"/>
    <w:rsid w:val="00044171"/>
    <w:rsid w:val="000447CB"/>
    <w:rsid w:val="000452E9"/>
    <w:rsid w:val="0004561E"/>
    <w:rsid w:val="00047E9A"/>
    <w:rsid w:val="00050FDC"/>
    <w:rsid w:val="000523C6"/>
    <w:rsid w:val="00052607"/>
    <w:rsid w:val="000529B5"/>
    <w:rsid w:val="00054BDB"/>
    <w:rsid w:val="00054FA2"/>
    <w:rsid w:val="00056A41"/>
    <w:rsid w:val="00056B97"/>
    <w:rsid w:val="000577EA"/>
    <w:rsid w:val="00060809"/>
    <w:rsid w:val="00060F56"/>
    <w:rsid w:val="00065184"/>
    <w:rsid w:val="000667FD"/>
    <w:rsid w:val="00070F3A"/>
    <w:rsid w:val="00071351"/>
    <w:rsid w:val="00071785"/>
    <w:rsid w:val="00071FD6"/>
    <w:rsid w:val="000734F5"/>
    <w:rsid w:val="00073B45"/>
    <w:rsid w:val="00074C1E"/>
    <w:rsid w:val="00075FFD"/>
    <w:rsid w:val="00077588"/>
    <w:rsid w:val="00080DFF"/>
    <w:rsid w:val="00081C65"/>
    <w:rsid w:val="00081DB9"/>
    <w:rsid w:val="00082476"/>
    <w:rsid w:val="000831E5"/>
    <w:rsid w:val="0008438C"/>
    <w:rsid w:val="00084AA4"/>
    <w:rsid w:val="00084EA6"/>
    <w:rsid w:val="00085D35"/>
    <w:rsid w:val="00085EAA"/>
    <w:rsid w:val="000907A5"/>
    <w:rsid w:val="00092A2D"/>
    <w:rsid w:val="0009329E"/>
    <w:rsid w:val="00094498"/>
    <w:rsid w:val="00094CF1"/>
    <w:rsid w:val="0009534A"/>
    <w:rsid w:val="00096C16"/>
    <w:rsid w:val="00096CA7"/>
    <w:rsid w:val="0009765E"/>
    <w:rsid w:val="000A09B2"/>
    <w:rsid w:val="000A2014"/>
    <w:rsid w:val="000A36FC"/>
    <w:rsid w:val="000A49FD"/>
    <w:rsid w:val="000A52CB"/>
    <w:rsid w:val="000A5DE6"/>
    <w:rsid w:val="000A5EE4"/>
    <w:rsid w:val="000B0D5E"/>
    <w:rsid w:val="000B1CA8"/>
    <w:rsid w:val="000B3CA2"/>
    <w:rsid w:val="000B50E0"/>
    <w:rsid w:val="000B77F1"/>
    <w:rsid w:val="000B7842"/>
    <w:rsid w:val="000B7C4F"/>
    <w:rsid w:val="000C0E44"/>
    <w:rsid w:val="000C264D"/>
    <w:rsid w:val="000C303C"/>
    <w:rsid w:val="000C48F8"/>
    <w:rsid w:val="000C5090"/>
    <w:rsid w:val="000C6038"/>
    <w:rsid w:val="000C6DB4"/>
    <w:rsid w:val="000D143A"/>
    <w:rsid w:val="000D2471"/>
    <w:rsid w:val="000D2F08"/>
    <w:rsid w:val="000D39D6"/>
    <w:rsid w:val="000D467B"/>
    <w:rsid w:val="000D489A"/>
    <w:rsid w:val="000D54B2"/>
    <w:rsid w:val="000D6DDC"/>
    <w:rsid w:val="000E088F"/>
    <w:rsid w:val="000E1681"/>
    <w:rsid w:val="000E27A8"/>
    <w:rsid w:val="000E3803"/>
    <w:rsid w:val="000E4608"/>
    <w:rsid w:val="000E4EC0"/>
    <w:rsid w:val="000E5E9A"/>
    <w:rsid w:val="000E6C11"/>
    <w:rsid w:val="000E6E43"/>
    <w:rsid w:val="000E6EEE"/>
    <w:rsid w:val="000F0087"/>
    <w:rsid w:val="000F00E5"/>
    <w:rsid w:val="000F192A"/>
    <w:rsid w:val="000F2295"/>
    <w:rsid w:val="000F385C"/>
    <w:rsid w:val="000F44AE"/>
    <w:rsid w:val="000F516E"/>
    <w:rsid w:val="000F557B"/>
    <w:rsid w:val="000F6BBF"/>
    <w:rsid w:val="000F76B4"/>
    <w:rsid w:val="00100A67"/>
    <w:rsid w:val="0010147B"/>
    <w:rsid w:val="001021C0"/>
    <w:rsid w:val="00102394"/>
    <w:rsid w:val="00103852"/>
    <w:rsid w:val="00103A99"/>
    <w:rsid w:val="00103CE8"/>
    <w:rsid w:val="001040AC"/>
    <w:rsid w:val="00104204"/>
    <w:rsid w:val="00104775"/>
    <w:rsid w:val="00104CA8"/>
    <w:rsid w:val="0010525B"/>
    <w:rsid w:val="00106BA2"/>
    <w:rsid w:val="00112680"/>
    <w:rsid w:val="00114F04"/>
    <w:rsid w:val="00115128"/>
    <w:rsid w:val="001175C7"/>
    <w:rsid w:val="00117B9A"/>
    <w:rsid w:val="0012042F"/>
    <w:rsid w:val="00121546"/>
    <w:rsid w:val="00121773"/>
    <w:rsid w:val="00121FD7"/>
    <w:rsid w:val="00122D89"/>
    <w:rsid w:val="00122FD4"/>
    <w:rsid w:val="001238D4"/>
    <w:rsid w:val="001265F9"/>
    <w:rsid w:val="001272D9"/>
    <w:rsid w:val="00130DE1"/>
    <w:rsid w:val="001315B4"/>
    <w:rsid w:val="00132C67"/>
    <w:rsid w:val="001344CE"/>
    <w:rsid w:val="00134757"/>
    <w:rsid w:val="00134F61"/>
    <w:rsid w:val="001359D4"/>
    <w:rsid w:val="00142687"/>
    <w:rsid w:val="00142C50"/>
    <w:rsid w:val="00143C29"/>
    <w:rsid w:val="00145738"/>
    <w:rsid w:val="00145891"/>
    <w:rsid w:val="00145FA6"/>
    <w:rsid w:val="00146EA4"/>
    <w:rsid w:val="0014748A"/>
    <w:rsid w:val="00150D4E"/>
    <w:rsid w:val="00150E9F"/>
    <w:rsid w:val="00151641"/>
    <w:rsid w:val="00153E77"/>
    <w:rsid w:val="001542D1"/>
    <w:rsid w:val="00160C85"/>
    <w:rsid w:val="0016339E"/>
    <w:rsid w:val="00163724"/>
    <w:rsid w:val="001639E3"/>
    <w:rsid w:val="0016511D"/>
    <w:rsid w:val="001673D8"/>
    <w:rsid w:val="001677CD"/>
    <w:rsid w:val="00167A2A"/>
    <w:rsid w:val="00167ECE"/>
    <w:rsid w:val="001708FE"/>
    <w:rsid w:val="00170978"/>
    <w:rsid w:val="001714F4"/>
    <w:rsid w:val="001722B9"/>
    <w:rsid w:val="0017377D"/>
    <w:rsid w:val="00174D91"/>
    <w:rsid w:val="00176948"/>
    <w:rsid w:val="00177A4E"/>
    <w:rsid w:val="001808E7"/>
    <w:rsid w:val="001821DD"/>
    <w:rsid w:val="001822AA"/>
    <w:rsid w:val="001827E7"/>
    <w:rsid w:val="00183C24"/>
    <w:rsid w:val="00183D98"/>
    <w:rsid w:val="00183EB3"/>
    <w:rsid w:val="00186DDA"/>
    <w:rsid w:val="001874CF"/>
    <w:rsid w:val="001900F5"/>
    <w:rsid w:val="00190425"/>
    <w:rsid w:val="001904E7"/>
    <w:rsid w:val="00192650"/>
    <w:rsid w:val="0019327D"/>
    <w:rsid w:val="00195343"/>
    <w:rsid w:val="001960CF"/>
    <w:rsid w:val="00196C58"/>
    <w:rsid w:val="001A330C"/>
    <w:rsid w:val="001A56BE"/>
    <w:rsid w:val="001A5939"/>
    <w:rsid w:val="001A5A43"/>
    <w:rsid w:val="001A6E6A"/>
    <w:rsid w:val="001B044C"/>
    <w:rsid w:val="001B33ED"/>
    <w:rsid w:val="001B364E"/>
    <w:rsid w:val="001C1572"/>
    <w:rsid w:val="001C1944"/>
    <w:rsid w:val="001C5611"/>
    <w:rsid w:val="001C5793"/>
    <w:rsid w:val="001C5B8E"/>
    <w:rsid w:val="001C7915"/>
    <w:rsid w:val="001C7C63"/>
    <w:rsid w:val="001D0F16"/>
    <w:rsid w:val="001D31BE"/>
    <w:rsid w:val="001D338C"/>
    <w:rsid w:val="001D580D"/>
    <w:rsid w:val="001D595E"/>
    <w:rsid w:val="001D65BD"/>
    <w:rsid w:val="001D6DC0"/>
    <w:rsid w:val="001D6F46"/>
    <w:rsid w:val="001E090B"/>
    <w:rsid w:val="001E0BD6"/>
    <w:rsid w:val="001E1F77"/>
    <w:rsid w:val="001E2C7E"/>
    <w:rsid w:val="001E600B"/>
    <w:rsid w:val="001E6EA2"/>
    <w:rsid w:val="001E7BB1"/>
    <w:rsid w:val="001E7CF8"/>
    <w:rsid w:val="001F0203"/>
    <w:rsid w:val="001F0E36"/>
    <w:rsid w:val="001F16D9"/>
    <w:rsid w:val="001F219C"/>
    <w:rsid w:val="001F264D"/>
    <w:rsid w:val="001F361C"/>
    <w:rsid w:val="001F39DB"/>
    <w:rsid w:val="001F530C"/>
    <w:rsid w:val="001F5949"/>
    <w:rsid w:val="001F624F"/>
    <w:rsid w:val="00202DDB"/>
    <w:rsid w:val="00204AE7"/>
    <w:rsid w:val="00204CFD"/>
    <w:rsid w:val="00204EA3"/>
    <w:rsid w:val="002105F1"/>
    <w:rsid w:val="00210CE8"/>
    <w:rsid w:val="00211224"/>
    <w:rsid w:val="00211981"/>
    <w:rsid w:val="00211D42"/>
    <w:rsid w:val="002136C0"/>
    <w:rsid w:val="0021432A"/>
    <w:rsid w:val="0021610D"/>
    <w:rsid w:val="00216545"/>
    <w:rsid w:val="002165A5"/>
    <w:rsid w:val="002212D2"/>
    <w:rsid w:val="00221A24"/>
    <w:rsid w:val="0022257A"/>
    <w:rsid w:val="00222730"/>
    <w:rsid w:val="00222C76"/>
    <w:rsid w:val="00222D4D"/>
    <w:rsid w:val="002249EF"/>
    <w:rsid w:val="002269E1"/>
    <w:rsid w:val="00227E10"/>
    <w:rsid w:val="0023219F"/>
    <w:rsid w:val="00232549"/>
    <w:rsid w:val="002330A2"/>
    <w:rsid w:val="002330EC"/>
    <w:rsid w:val="002352F8"/>
    <w:rsid w:val="00235CF4"/>
    <w:rsid w:val="0023627A"/>
    <w:rsid w:val="00237499"/>
    <w:rsid w:val="00240F1C"/>
    <w:rsid w:val="00243546"/>
    <w:rsid w:val="00244D07"/>
    <w:rsid w:val="00245C8F"/>
    <w:rsid w:val="00247C89"/>
    <w:rsid w:val="00247F4B"/>
    <w:rsid w:val="0025072F"/>
    <w:rsid w:val="00250FE5"/>
    <w:rsid w:val="002521F9"/>
    <w:rsid w:val="0025230E"/>
    <w:rsid w:val="00254928"/>
    <w:rsid w:val="00254CE8"/>
    <w:rsid w:val="00255254"/>
    <w:rsid w:val="00256550"/>
    <w:rsid w:val="00257B5D"/>
    <w:rsid w:val="00260805"/>
    <w:rsid w:val="0026092C"/>
    <w:rsid w:val="00260B19"/>
    <w:rsid w:val="00260C09"/>
    <w:rsid w:val="002633A9"/>
    <w:rsid w:val="0026435C"/>
    <w:rsid w:val="0026446A"/>
    <w:rsid w:val="00264C7E"/>
    <w:rsid w:val="00266493"/>
    <w:rsid w:val="002665CB"/>
    <w:rsid w:val="0026686F"/>
    <w:rsid w:val="00267D55"/>
    <w:rsid w:val="00267E04"/>
    <w:rsid w:val="0027016A"/>
    <w:rsid w:val="00270462"/>
    <w:rsid w:val="00271AB7"/>
    <w:rsid w:val="0027319D"/>
    <w:rsid w:val="00273731"/>
    <w:rsid w:val="0027437F"/>
    <w:rsid w:val="002745D4"/>
    <w:rsid w:val="00274E38"/>
    <w:rsid w:val="00276D1F"/>
    <w:rsid w:val="00277595"/>
    <w:rsid w:val="0028017B"/>
    <w:rsid w:val="00281243"/>
    <w:rsid w:val="00281E98"/>
    <w:rsid w:val="00282642"/>
    <w:rsid w:val="00286593"/>
    <w:rsid w:val="00286B8E"/>
    <w:rsid w:val="00286ECD"/>
    <w:rsid w:val="00290733"/>
    <w:rsid w:val="00291506"/>
    <w:rsid w:val="00293FB0"/>
    <w:rsid w:val="00295034"/>
    <w:rsid w:val="0029506D"/>
    <w:rsid w:val="0029581F"/>
    <w:rsid w:val="00295D8A"/>
    <w:rsid w:val="0029618D"/>
    <w:rsid w:val="00297094"/>
    <w:rsid w:val="002A1404"/>
    <w:rsid w:val="002A3656"/>
    <w:rsid w:val="002A3CBE"/>
    <w:rsid w:val="002A727F"/>
    <w:rsid w:val="002A7505"/>
    <w:rsid w:val="002B6CD7"/>
    <w:rsid w:val="002B7D57"/>
    <w:rsid w:val="002C06AC"/>
    <w:rsid w:val="002C1CD7"/>
    <w:rsid w:val="002C339C"/>
    <w:rsid w:val="002C4B1F"/>
    <w:rsid w:val="002C578E"/>
    <w:rsid w:val="002C6BA9"/>
    <w:rsid w:val="002C7406"/>
    <w:rsid w:val="002D0418"/>
    <w:rsid w:val="002D0AE3"/>
    <w:rsid w:val="002D11B0"/>
    <w:rsid w:val="002D3A76"/>
    <w:rsid w:val="002E098B"/>
    <w:rsid w:val="002E0BAB"/>
    <w:rsid w:val="002E1137"/>
    <w:rsid w:val="002E1B73"/>
    <w:rsid w:val="002E2148"/>
    <w:rsid w:val="002E25F8"/>
    <w:rsid w:val="002E2639"/>
    <w:rsid w:val="002E2A61"/>
    <w:rsid w:val="002E51AE"/>
    <w:rsid w:val="002E577D"/>
    <w:rsid w:val="002E63D3"/>
    <w:rsid w:val="002F04F1"/>
    <w:rsid w:val="002F1602"/>
    <w:rsid w:val="002F17EE"/>
    <w:rsid w:val="002F3274"/>
    <w:rsid w:val="002F38DD"/>
    <w:rsid w:val="002F5F72"/>
    <w:rsid w:val="002F7D35"/>
    <w:rsid w:val="00300EE3"/>
    <w:rsid w:val="00303FAB"/>
    <w:rsid w:val="00305B40"/>
    <w:rsid w:val="00306979"/>
    <w:rsid w:val="00306DA9"/>
    <w:rsid w:val="00307698"/>
    <w:rsid w:val="00307BA3"/>
    <w:rsid w:val="00307DC4"/>
    <w:rsid w:val="00310065"/>
    <w:rsid w:val="00314A66"/>
    <w:rsid w:val="003150B7"/>
    <w:rsid w:val="00315373"/>
    <w:rsid w:val="00316556"/>
    <w:rsid w:val="00317581"/>
    <w:rsid w:val="00320F40"/>
    <w:rsid w:val="0032382F"/>
    <w:rsid w:val="00325E84"/>
    <w:rsid w:val="00326C70"/>
    <w:rsid w:val="00327C2B"/>
    <w:rsid w:val="003311C7"/>
    <w:rsid w:val="0033150D"/>
    <w:rsid w:val="0033178C"/>
    <w:rsid w:val="00332790"/>
    <w:rsid w:val="00332A91"/>
    <w:rsid w:val="0033366D"/>
    <w:rsid w:val="00336A90"/>
    <w:rsid w:val="0034063B"/>
    <w:rsid w:val="00340DBF"/>
    <w:rsid w:val="0034100B"/>
    <w:rsid w:val="0034593A"/>
    <w:rsid w:val="003465A1"/>
    <w:rsid w:val="0034705E"/>
    <w:rsid w:val="00347150"/>
    <w:rsid w:val="00350951"/>
    <w:rsid w:val="00350FB9"/>
    <w:rsid w:val="00350FD3"/>
    <w:rsid w:val="00351AAA"/>
    <w:rsid w:val="00351C53"/>
    <w:rsid w:val="00353089"/>
    <w:rsid w:val="003538E9"/>
    <w:rsid w:val="00355D5A"/>
    <w:rsid w:val="00357A9D"/>
    <w:rsid w:val="00357F38"/>
    <w:rsid w:val="0036011A"/>
    <w:rsid w:val="003604C9"/>
    <w:rsid w:val="0036093A"/>
    <w:rsid w:val="00361A6C"/>
    <w:rsid w:val="0036259B"/>
    <w:rsid w:val="00362836"/>
    <w:rsid w:val="00363768"/>
    <w:rsid w:val="00367A4E"/>
    <w:rsid w:val="00370BEF"/>
    <w:rsid w:val="0037103E"/>
    <w:rsid w:val="00371652"/>
    <w:rsid w:val="003724F0"/>
    <w:rsid w:val="00372644"/>
    <w:rsid w:val="003731BD"/>
    <w:rsid w:val="0037341E"/>
    <w:rsid w:val="00375101"/>
    <w:rsid w:val="00375699"/>
    <w:rsid w:val="00375965"/>
    <w:rsid w:val="00377CCA"/>
    <w:rsid w:val="00383430"/>
    <w:rsid w:val="003836AA"/>
    <w:rsid w:val="003865B4"/>
    <w:rsid w:val="00387B2C"/>
    <w:rsid w:val="00394CFB"/>
    <w:rsid w:val="00395BED"/>
    <w:rsid w:val="00396939"/>
    <w:rsid w:val="003969DD"/>
    <w:rsid w:val="003A0BAC"/>
    <w:rsid w:val="003A1C40"/>
    <w:rsid w:val="003A3034"/>
    <w:rsid w:val="003A3332"/>
    <w:rsid w:val="003A38BD"/>
    <w:rsid w:val="003A39FB"/>
    <w:rsid w:val="003A46B0"/>
    <w:rsid w:val="003A4D39"/>
    <w:rsid w:val="003A65AF"/>
    <w:rsid w:val="003A6605"/>
    <w:rsid w:val="003B0D0F"/>
    <w:rsid w:val="003B1BDF"/>
    <w:rsid w:val="003B2C72"/>
    <w:rsid w:val="003B5CB6"/>
    <w:rsid w:val="003B75A2"/>
    <w:rsid w:val="003B79F5"/>
    <w:rsid w:val="003C1006"/>
    <w:rsid w:val="003C1014"/>
    <w:rsid w:val="003C20EC"/>
    <w:rsid w:val="003C2418"/>
    <w:rsid w:val="003C2EA4"/>
    <w:rsid w:val="003C30CC"/>
    <w:rsid w:val="003C38DB"/>
    <w:rsid w:val="003C3FDD"/>
    <w:rsid w:val="003C4C79"/>
    <w:rsid w:val="003C5656"/>
    <w:rsid w:val="003C7195"/>
    <w:rsid w:val="003D0D7A"/>
    <w:rsid w:val="003D1674"/>
    <w:rsid w:val="003D400B"/>
    <w:rsid w:val="003D495E"/>
    <w:rsid w:val="003D57F1"/>
    <w:rsid w:val="003D6193"/>
    <w:rsid w:val="003D7380"/>
    <w:rsid w:val="003E02E8"/>
    <w:rsid w:val="003E071D"/>
    <w:rsid w:val="003E31B6"/>
    <w:rsid w:val="003E3FE7"/>
    <w:rsid w:val="003E53D1"/>
    <w:rsid w:val="003E57B6"/>
    <w:rsid w:val="003E5C31"/>
    <w:rsid w:val="003F19CA"/>
    <w:rsid w:val="003F1EFD"/>
    <w:rsid w:val="003F21C8"/>
    <w:rsid w:val="003F5123"/>
    <w:rsid w:val="003F5CFE"/>
    <w:rsid w:val="003F76C7"/>
    <w:rsid w:val="003F7D2C"/>
    <w:rsid w:val="00401765"/>
    <w:rsid w:val="00402003"/>
    <w:rsid w:val="00402BB5"/>
    <w:rsid w:val="00404D11"/>
    <w:rsid w:val="004101F1"/>
    <w:rsid w:val="00410501"/>
    <w:rsid w:val="004108A8"/>
    <w:rsid w:val="00412BE5"/>
    <w:rsid w:val="00413504"/>
    <w:rsid w:val="0041355D"/>
    <w:rsid w:val="00414A93"/>
    <w:rsid w:val="0041590E"/>
    <w:rsid w:val="0041606E"/>
    <w:rsid w:val="0041737E"/>
    <w:rsid w:val="00417CEA"/>
    <w:rsid w:val="004211D4"/>
    <w:rsid w:val="004234A9"/>
    <w:rsid w:val="00423C1F"/>
    <w:rsid w:val="004240AB"/>
    <w:rsid w:val="004247A3"/>
    <w:rsid w:val="004249CA"/>
    <w:rsid w:val="00424C26"/>
    <w:rsid w:val="004270EE"/>
    <w:rsid w:val="00430C36"/>
    <w:rsid w:val="004314BE"/>
    <w:rsid w:val="004334EE"/>
    <w:rsid w:val="004337AE"/>
    <w:rsid w:val="0043394C"/>
    <w:rsid w:val="00433CE8"/>
    <w:rsid w:val="00435E89"/>
    <w:rsid w:val="0044036B"/>
    <w:rsid w:val="00440543"/>
    <w:rsid w:val="00441A97"/>
    <w:rsid w:val="00441CE8"/>
    <w:rsid w:val="00441D3B"/>
    <w:rsid w:val="004420F9"/>
    <w:rsid w:val="00446D97"/>
    <w:rsid w:val="0045020F"/>
    <w:rsid w:val="00450C70"/>
    <w:rsid w:val="004521AF"/>
    <w:rsid w:val="00452914"/>
    <w:rsid w:val="00452E79"/>
    <w:rsid w:val="00452EA5"/>
    <w:rsid w:val="004539C3"/>
    <w:rsid w:val="00453E31"/>
    <w:rsid w:val="00453F62"/>
    <w:rsid w:val="00454426"/>
    <w:rsid w:val="00454DFA"/>
    <w:rsid w:val="004552BD"/>
    <w:rsid w:val="00455696"/>
    <w:rsid w:val="004569E5"/>
    <w:rsid w:val="00461344"/>
    <w:rsid w:val="00463466"/>
    <w:rsid w:val="004639DB"/>
    <w:rsid w:val="00464AA0"/>
    <w:rsid w:val="00464DD1"/>
    <w:rsid w:val="004670D4"/>
    <w:rsid w:val="00470D99"/>
    <w:rsid w:val="00472017"/>
    <w:rsid w:val="00474B71"/>
    <w:rsid w:val="00475797"/>
    <w:rsid w:val="00475E51"/>
    <w:rsid w:val="00481D2E"/>
    <w:rsid w:val="00482D0F"/>
    <w:rsid w:val="00484152"/>
    <w:rsid w:val="00486FAD"/>
    <w:rsid w:val="00487161"/>
    <w:rsid w:val="004871E0"/>
    <w:rsid w:val="00487C69"/>
    <w:rsid w:val="00487D4F"/>
    <w:rsid w:val="004901BA"/>
    <w:rsid w:val="00490400"/>
    <w:rsid w:val="00490FF9"/>
    <w:rsid w:val="00491623"/>
    <w:rsid w:val="00492416"/>
    <w:rsid w:val="00493296"/>
    <w:rsid w:val="00494895"/>
    <w:rsid w:val="00494B8A"/>
    <w:rsid w:val="00494C7C"/>
    <w:rsid w:val="004A1E7F"/>
    <w:rsid w:val="004A1FEA"/>
    <w:rsid w:val="004A23AE"/>
    <w:rsid w:val="004A4CD6"/>
    <w:rsid w:val="004A4DF7"/>
    <w:rsid w:val="004A612A"/>
    <w:rsid w:val="004A7BB2"/>
    <w:rsid w:val="004A7BF3"/>
    <w:rsid w:val="004B2B70"/>
    <w:rsid w:val="004B2BD4"/>
    <w:rsid w:val="004B4494"/>
    <w:rsid w:val="004B495B"/>
    <w:rsid w:val="004B4A1F"/>
    <w:rsid w:val="004B6D12"/>
    <w:rsid w:val="004B7EF8"/>
    <w:rsid w:val="004C1EF4"/>
    <w:rsid w:val="004C20EF"/>
    <w:rsid w:val="004C598E"/>
    <w:rsid w:val="004C6A1F"/>
    <w:rsid w:val="004C6E9A"/>
    <w:rsid w:val="004D216F"/>
    <w:rsid w:val="004D3F41"/>
    <w:rsid w:val="004D4101"/>
    <w:rsid w:val="004D71E7"/>
    <w:rsid w:val="004D7553"/>
    <w:rsid w:val="004E0678"/>
    <w:rsid w:val="004E30BC"/>
    <w:rsid w:val="004E436C"/>
    <w:rsid w:val="004E5A16"/>
    <w:rsid w:val="004E76FE"/>
    <w:rsid w:val="004F00A1"/>
    <w:rsid w:val="004F0ADB"/>
    <w:rsid w:val="004F10C4"/>
    <w:rsid w:val="004F298E"/>
    <w:rsid w:val="004F3E1C"/>
    <w:rsid w:val="004F3FFA"/>
    <w:rsid w:val="004F550F"/>
    <w:rsid w:val="004F68A8"/>
    <w:rsid w:val="004F7C8B"/>
    <w:rsid w:val="00500816"/>
    <w:rsid w:val="00500F80"/>
    <w:rsid w:val="00501C70"/>
    <w:rsid w:val="005030F6"/>
    <w:rsid w:val="0050347C"/>
    <w:rsid w:val="00503BEB"/>
    <w:rsid w:val="005051B5"/>
    <w:rsid w:val="0050655A"/>
    <w:rsid w:val="00506587"/>
    <w:rsid w:val="00506FBF"/>
    <w:rsid w:val="00511D33"/>
    <w:rsid w:val="00516368"/>
    <w:rsid w:val="00516603"/>
    <w:rsid w:val="00520694"/>
    <w:rsid w:val="00520AD7"/>
    <w:rsid w:val="005212E7"/>
    <w:rsid w:val="00522447"/>
    <w:rsid w:val="00522582"/>
    <w:rsid w:val="00524532"/>
    <w:rsid w:val="00525888"/>
    <w:rsid w:val="005258CC"/>
    <w:rsid w:val="00525C9B"/>
    <w:rsid w:val="00526B98"/>
    <w:rsid w:val="00526DEA"/>
    <w:rsid w:val="005274C4"/>
    <w:rsid w:val="005275AD"/>
    <w:rsid w:val="00530112"/>
    <w:rsid w:val="00530774"/>
    <w:rsid w:val="00530940"/>
    <w:rsid w:val="005311D2"/>
    <w:rsid w:val="00532DC2"/>
    <w:rsid w:val="00533701"/>
    <w:rsid w:val="0053553B"/>
    <w:rsid w:val="0053578B"/>
    <w:rsid w:val="0053640F"/>
    <w:rsid w:val="00540819"/>
    <w:rsid w:val="00540A16"/>
    <w:rsid w:val="00541243"/>
    <w:rsid w:val="00541507"/>
    <w:rsid w:val="00541B09"/>
    <w:rsid w:val="00544160"/>
    <w:rsid w:val="0054489A"/>
    <w:rsid w:val="0054547D"/>
    <w:rsid w:val="00545BEE"/>
    <w:rsid w:val="00546594"/>
    <w:rsid w:val="005501C1"/>
    <w:rsid w:val="00551B2A"/>
    <w:rsid w:val="00553204"/>
    <w:rsid w:val="0055538E"/>
    <w:rsid w:val="0055574E"/>
    <w:rsid w:val="0055606B"/>
    <w:rsid w:val="00557183"/>
    <w:rsid w:val="0056021B"/>
    <w:rsid w:val="005617A1"/>
    <w:rsid w:val="00570347"/>
    <w:rsid w:val="005703B7"/>
    <w:rsid w:val="005705FB"/>
    <w:rsid w:val="00572CA6"/>
    <w:rsid w:val="00573B1C"/>
    <w:rsid w:val="00573E5A"/>
    <w:rsid w:val="0057580C"/>
    <w:rsid w:val="00580945"/>
    <w:rsid w:val="00580F22"/>
    <w:rsid w:val="00581A23"/>
    <w:rsid w:val="0058236A"/>
    <w:rsid w:val="00582578"/>
    <w:rsid w:val="005841C8"/>
    <w:rsid w:val="00584E0D"/>
    <w:rsid w:val="00585D7F"/>
    <w:rsid w:val="00586B19"/>
    <w:rsid w:val="00586CB6"/>
    <w:rsid w:val="00587F39"/>
    <w:rsid w:val="005912DA"/>
    <w:rsid w:val="0059446D"/>
    <w:rsid w:val="00594813"/>
    <w:rsid w:val="005956A7"/>
    <w:rsid w:val="00596B46"/>
    <w:rsid w:val="00596BFC"/>
    <w:rsid w:val="0059712E"/>
    <w:rsid w:val="005A149C"/>
    <w:rsid w:val="005A1A72"/>
    <w:rsid w:val="005A378F"/>
    <w:rsid w:val="005A53E5"/>
    <w:rsid w:val="005B0652"/>
    <w:rsid w:val="005B0996"/>
    <w:rsid w:val="005B1727"/>
    <w:rsid w:val="005B2814"/>
    <w:rsid w:val="005B2815"/>
    <w:rsid w:val="005B29A1"/>
    <w:rsid w:val="005B3CFA"/>
    <w:rsid w:val="005B4A5D"/>
    <w:rsid w:val="005B6DC3"/>
    <w:rsid w:val="005C0815"/>
    <w:rsid w:val="005C0C79"/>
    <w:rsid w:val="005C252D"/>
    <w:rsid w:val="005C2DD1"/>
    <w:rsid w:val="005C3F9A"/>
    <w:rsid w:val="005C4DA5"/>
    <w:rsid w:val="005C4F00"/>
    <w:rsid w:val="005C585F"/>
    <w:rsid w:val="005C6139"/>
    <w:rsid w:val="005C6230"/>
    <w:rsid w:val="005C6F34"/>
    <w:rsid w:val="005C7204"/>
    <w:rsid w:val="005C7DF3"/>
    <w:rsid w:val="005D12FC"/>
    <w:rsid w:val="005D25FC"/>
    <w:rsid w:val="005D2E0F"/>
    <w:rsid w:val="005D33CC"/>
    <w:rsid w:val="005D3BF2"/>
    <w:rsid w:val="005D4C5F"/>
    <w:rsid w:val="005D53C6"/>
    <w:rsid w:val="005D580D"/>
    <w:rsid w:val="005D7758"/>
    <w:rsid w:val="005E07F8"/>
    <w:rsid w:val="005E21B6"/>
    <w:rsid w:val="005E3CF6"/>
    <w:rsid w:val="005E5265"/>
    <w:rsid w:val="005E53EE"/>
    <w:rsid w:val="005E61EF"/>
    <w:rsid w:val="005F0EC9"/>
    <w:rsid w:val="005F35C5"/>
    <w:rsid w:val="005F3A8D"/>
    <w:rsid w:val="005F57CE"/>
    <w:rsid w:val="005F6018"/>
    <w:rsid w:val="00600E95"/>
    <w:rsid w:val="00601271"/>
    <w:rsid w:val="00601A23"/>
    <w:rsid w:val="00602259"/>
    <w:rsid w:val="00602EBF"/>
    <w:rsid w:val="00603115"/>
    <w:rsid w:val="0060556A"/>
    <w:rsid w:val="00605CD2"/>
    <w:rsid w:val="006069B4"/>
    <w:rsid w:val="00607D67"/>
    <w:rsid w:val="006119CE"/>
    <w:rsid w:val="00611B64"/>
    <w:rsid w:val="006126AF"/>
    <w:rsid w:val="0061278C"/>
    <w:rsid w:val="006133F4"/>
    <w:rsid w:val="00613A93"/>
    <w:rsid w:val="00614C23"/>
    <w:rsid w:val="006153F6"/>
    <w:rsid w:val="00615530"/>
    <w:rsid w:val="00616B13"/>
    <w:rsid w:val="00617463"/>
    <w:rsid w:val="006177F3"/>
    <w:rsid w:val="00617B2B"/>
    <w:rsid w:val="00617E7C"/>
    <w:rsid w:val="006208B4"/>
    <w:rsid w:val="006208DE"/>
    <w:rsid w:val="00621788"/>
    <w:rsid w:val="00621E79"/>
    <w:rsid w:val="00622322"/>
    <w:rsid w:val="0062456A"/>
    <w:rsid w:val="006300A6"/>
    <w:rsid w:val="006314AB"/>
    <w:rsid w:val="00631846"/>
    <w:rsid w:val="00632E02"/>
    <w:rsid w:val="00635EC3"/>
    <w:rsid w:val="00637DD2"/>
    <w:rsid w:val="00642034"/>
    <w:rsid w:val="00643057"/>
    <w:rsid w:val="00643C7A"/>
    <w:rsid w:val="00645550"/>
    <w:rsid w:val="00645717"/>
    <w:rsid w:val="00647E4F"/>
    <w:rsid w:val="0065019D"/>
    <w:rsid w:val="006501C7"/>
    <w:rsid w:val="00651C5F"/>
    <w:rsid w:val="00652985"/>
    <w:rsid w:val="00654371"/>
    <w:rsid w:val="00655919"/>
    <w:rsid w:val="00656B07"/>
    <w:rsid w:val="0066088E"/>
    <w:rsid w:val="00660ABA"/>
    <w:rsid w:val="00663878"/>
    <w:rsid w:val="00663A0F"/>
    <w:rsid w:val="00665540"/>
    <w:rsid w:val="00666B79"/>
    <w:rsid w:val="00674BEC"/>
    <w:rsid w:val="00676730"/>
    <w:rsid w:val="00677AF0"/>
    <w:rsid w:val="00677D40"/>
    <w:rsid w:val="00681229"/>
    <w:rsid w:val="006815A0"/>
    <w:rsid w:val="00681829"/>
    <w:rsid w:val="00681C82"/>
    <w:rsid w:val="0068268E"/>
    <w:rsid w:val="00684FE5"/>
    <w:rsid w:val="00685FD9"/>
    <w:rsid w:val="0068672A"/>
    <w:rsid w:val="00686E14"/>
    <w:rsid w:val="006908CC"/>
    <w:rsid w:val="006911BE"/>
    <w:rsid w:val="00695E62"/>
    <w:rsid w:val="0069653F"/>
    <w:rsid w:val="006973C9"/>
    <w:rsid w:val="006A1521"/>
    <w:rsid w:val="006A1A83"/>
    <w:rsid w:val="006A1D20"/>
    <w:rsid w:val="006A28E7"/>
    <w:rsid w:val="006A3411"/>
    <w:rsid w:val="006A42BA"/>
    <w:rsid w:val="006A5A8E"/>
    <w:rsid w:val="006A5BF8"/>
    <w:rsid w:val="006A67B1"/>
    <w:rsid w:val="006A6BE7"/>
    <w:rsid w:val="006A74F9"/>
    <w:rsid w:val="006B0CD4"/>
    <w:rsid w:val="006B126C"/>
    <w:rsid w:val="006B1700"/>
    <w:rsid w:val="006B23FD"/>
    <w:rsid w:val="006B3495"/>
    <w:rsid w:val="006B51C4"/>
    <w:rsid w:val="006B55D5"/>
    <w:rsid w:val="006B565F"/>
    <w:rsid w:val="006B5945"/>
    <w:rsid w:val="006B78F9"/>
    <w:rsid w:val="006B7ACF"/>
    <w:rsid w:val="006C07DE"/>
    <w:rsid w:val="006C126C"/>
    <w:rsid w:val="006C1FEC"/>
    <w:rsid w:val="006C459B"/>
    <w:rsid w:val="006C63E3"/>
    <w:rsid w:val="006C6444"/>
    <w:rsid w:val="006D0581"/>
    <w:rsid w:val="006D200C"/>
    <w:rsid w:val="006D2AE6"/>
    <w:rsid w:val="006D36CF"/>
    <w:rsid w:val="006D4937"/>
    <w:rsid w:val="006D4CDA"/>
    <w:rsid w:val="006D553E"/>
    <w:rsid w:val="006D5EA3"/>
    <w:rsid w:val="006D5F00"/>
    <w:rsid w:val="006D6146"/>
    <w:rsid w:val="006E0266"/>
    <w:rsid w:val="006E0EDA"/>
    <w:rsid w:val="006E177F"/>
    <w:rsid w:val="006E22F6"/>
    <w:rsid w:val="006E24B5"/>
    <w:rsid w:val="006E27B8"/>
    <w:rsid w:val="006E2848"/>
    <w:rsid w:val="006E32C4"/>
    <w:rsid w:val="006E5372"/>
    <w:rsid w:val="006E5CCE"/>
    <w:rsid w:val="006E66BF"/>
    <w:rsid w:val="006E6B9D"/>
    <w:rsid w:val="006F1348"/>
    <w:rsid w:val="006F1AB5"/>
    <w:rsid w:val="006F1EE1"/>
    <w:rsid w:val="006F2E1E"/>
    <w:rsid w:val="006F3288"/>
    <w:rsid w:val="006F3AD7"/>
    <w:rsid w:val="006F5C93"/>
    <w:rsid w:val="006F5EF1"/>
    <w:rsid w:val="006F6978"/>
    <w:rsid w:val="006F69B8"/>
    <w:rsid w:val="006F71D2"/>
    <w:rsid w:val="006F75E8"/>
    <w:rsid w:val="00700022"/>
    <w:rsid w:val="00701774"/>
    <w:rsid w:val="00703CDB"/>
    <w:rsid w:val="00705090"/>
    <w:rsid w:val="0070588E"/>
    <w:rsid w:val="0070676B"/>
    <w:rsid w:val="007068E6"/>
    <w:rsid w:val="007112FA"/>
    <w:rsid w:val="00711535"/>
    <w:rsid w:val="00712C02"/>
    <w:rsid w:val="007134CA"/>
    <w:rsid w:val="00713944"/>
    <w:rsid w:val="00713BE0"/>
    <w:rsid w:val="00715650"/>
    <w:rsid w:val="0071612E"/>
    <w:rsid w:val="00717521"/>
    <w:rsid w:val="0071752B"/>
    <w:rsid w:val="00720D61"/>
    <w:rsid w:val="00721C7C"/>
    <w:rsid w:val="007223C4"/>
    <w:rsid w:val="00722D0B"/>
    <w:rsid w:val="00724210"/>
    <w:rsid w:val="00725030"/>
    <w:rsid w:val="0072522F"/>
    <w:rsid w:val="00727937"/>
    <w:rsid w:val="0073142A"/>
    <w:rsid w:val="00731B8A"/>
    <w:rsid w:val="00732670"/>
    <w:rsid w:val="007377DA"/>
    <w:rsid w:val="00737990"/>
    <w:rsid w:val="00737D1E"/>
    <w:rsid w:val="00740600"/>
    <w:rsid w:val="00740ACC"/>
    <w:rsid w:val="007417C8"/>
    <w:rsid w:val="00741CA0"/>
    <w:rsid w:val="007422B9"/>
    <w:rsid w:val="007439EA"/>
    <w:rsid w:val="007442BE"/>
    <w:rsid w:val="00744682"/>
    <w:rsid w:val="00744C63"/>
    <w:rsid w:val="0074583F"/>
    <w:rsid w:val="007458F0"/>
    <w:rsid w:val="00746D55"/>
    <w:rsid w:val="00746E6F"/>
    <w:rsid w:val="007475AF"/>
    <w:rsid w:val="007514D7"/>
    <w:rsid w:val="00751AD6"/>
    <w:rsid w:val="00751D83"/>
    <w:rsid w:val="007534AB"/>
    <w:rsid w:val="007538B7"/>
    <w:rsid w:val="00753C24"/>
    <w:rsid w:val="007562B7"/>
    <w:rsid w:val="00757B2E"/>
    <w:rsid w:val="007603A7"/>
    <w:rsid w:val="007626BB"/>
    <w:rsid w:val="00764249"/>
    <w:rsid w:val="00764BB8"/>
    <w:rsid w:val="00765D7C"/>
    <w:rsid w:val="007663F1"/>
    <w:rsid w:val="0076775E"/>
    <w:rsid w:val="00772DDA"/>
    <w:rsid w:val="00772E43"/>
    <w:rsid w:val="00773990"/>
    <w:rsid w:val="00773A7B"/>
    <w:rsid w:val="00776105"/>
    <w:rsid w:val="007761AE"/>
    <w:rsid w:val="0077624B"/>
    <w:rsid w:val="00780634"/>
    <w:rsid w:val="007810E3"/>
    <w:rsid w:val="00781FD4"/>
    <w:rsid w:val="007831E0"/>
    <w:rsid w:val="007833E9"/>
    <w:rsid w:val="00783503"/>
    <w:rsid w:val="00783D12"/>
    <w:rsid w:val="007847E9"/>
    <w:rsid w:val="00787DA2"/>
    <w:rsid w:val="00791316"/>
    <w:rsid w:val="00792E5E"/>
    <w:rsid w:val="00795D1C"/>
    <w:rsid w:val="00796083"/>
    <w:rsid w:val="007A0A61"/>
    <w:rsid w:val="007A0CA6"/>
    <w:rsid w:val="007A0EAE"/>
    <w:rsid w:val="007A1D9B"/>
    <w:rsid w:val="007A28C5"/>
    <w:rsid w:val="007A2A2D"/>
    <w:rsid w:val="007A2EB0"/>
    <w:rsid w:val="007A31CF"/>
    <w:rsid w:val="007A341F"/>
    <w:rsid w:val="007A4395"/>
    <w:rsid w:val="007A4F3A"/>
    <w:rsid w:val="007A5009"/>
    <w:rsid w:val="007A513D"/>
    <w:rsid w:val="007A5A4E"/>
    <w:rsid w:val="007A5C38"/>
    <w:rsid w:val="007A6223"/>
    <w:rsid w:val="007A7262"/>
    <w:rsid w:val="007A7955"/>
    <w:rsid w:val="007A7A39"/>
    <w:rsid w:val="007B011F"/>
    <w:rsid w:val="007B1667"/>
    <w:rsid w:val="007B2668"/>
    <w:rsid w:val="007B2CB6"/>
    <w:rsid w:val="007B2EC1"/>
    <w:rsid w:val="007B322E"/>
    <w:rsid w:val="007B5425"/>
    <w:rsid w:val="007B5585"/>
    <w:rsid w:val="007B69AE"/>
    <w:rsid w:val="007B727D"/>
    <w:rsid w:val="007B7467"/>
    <w:rsid w:val="007B74DF"/>
    <w:rsid w:val="007B7875"/>
    <w:rsid w:val="007B7887"/>
    <w:rsid w:val="007C0C34"/>
    <w:rsid w:val="007C0FFA"/>
    <w:rsid w:val="007C2138"/>
    <w:rsid w:val="007C2437"/>
    <w:rsid w:val="007C32DE"/>
    <w:rsid w:val="007C389B"/>
    <w:rsid w:val="007C49F1"/>
    <w:rsid w:val="007C5B28"/>
    <w:rsid w:val="007C5F55"/>
    <w:rsid w:val="007C64E8"/>
    <w:rsid w:val="007C7913"/>
    <w:rsid w:val="007D01F2"/>
    <w:rsid w:val="007D0DBD"/>
    <w:rsid w:val="007D1DBD"/>
    <w:rsid w:val="007D27C2"/>
    <w:rsid w:val="007D2E22"/>
    <w:rsid w:val="007D4F81"/>
    <w:rsid w:val="007D56BB"/>
    <w:rsid w:val="007D62E7"/>
    <w:rsid w:val="007D66C7"/>
    <w:rsid w:val="007E0606"/>
    <w:rsid w:val="007E20DF"/>
    <w:rsid w:val="007E57BE"/>
    <w:rsid w:val="007E644A"/>
    <w:rsid w:val="007E71BE"/>
    <w:rsid w:val="007E7817"/>
    <w:rsid w:val="007E7C23"/>
    <w:rsid w:val="007F3128"/>
    <w:rsid w:val="007F3C6D"/>
    <w:rsid w:val="007F50D4"/>
    <w:rsid w:val="007F646E"/>
    <w:rsid w:val="00800CEE"/>
    <w:rsid w:val="00801003"/>
    <w:rsid w:val="0080179D"/>
    <w:rsid w:val="00802340"/>
    <w:rsid w:val="008027D4"/>
    <w:rsid w:val="0080356C"/>
    <w:rsid w:val="0080517D"/>
    <w:rsid w:val="00805213"/>
    <w:rsid w:val="008059A1"/>
    <w:rsid w:val="00805F72"/>
    <w:rsid w:val="00807C09"/>
    <w:rsid w:val="00810F50"/>
    <w:rsid w:val="00811257"/>
    <w:rsid w:val="00811E83"/>
    <w:rsid w:val="008123A6"/>
    <w:rsid w:val="0081459A"/>
    <w:rsid w:val="008159C8"/>
    <w:rsid w:val="008205FD"/>
    <w:rsid w:val="008232B5"/>
    <w:rsid w:val="00823F71"/>
    <w:rsid w:val="008240A2"/>
    <w:rsid w:val="0082462E"/>
    <w:rsid w:val="0082604A"/>
    <w:rsid w:val="00826D6E"/>
    <w:rsid w:val="00827999"/>
    <w:rsid w:val="008305EB"/>
    <w:rsid w:val="008307C7"/>
    <w:rsid w:val="00830A14"/>
    <w:rsid w:val="008316A4"/>
    <w:rsid w:val="00834E33"/>
    <w:rsid w:val="00835F47"/>
    <w:rsid w:val="0083784A"/>
    <w:rsid w:val="00840620"/>
    <w:rsid w:val="00841F2E"/>
    <w:rsid w:val="00842769"/>
    <w:rsid w:val="008446E1"/>
    <w:rsid w:val="0084495E"/>
    <w:rsid w:val="0084522B"/>
    <w:rsid w:val="008456AC"/>
    <w:rsid w:val="00846CBC"/>
    <w:rsid w:val="00846F8F"/>
    <w:rsid w:val="008474AE"/>
    <w:rsid w:val="008476AD"/>
    <w:rsid w:val="00847BDB"/>
    <w:rsid w:val="00850975"/>
    <w:rsid w:val="00850AA7"/>
    <w:rsid w:val="00850F9D"/>
    <w:rsid w:val="0085160E"/>
    <w:rsid w:val="008516F2"/>
    <w:rsid w:val="008519C4"/>
    <w:rsid w:val="00852E9C"/>
    <w:rsid w:val="00853799"/>
    <w:rsid w:val="008549DF"/>
    <w:rsid w:val="008563ED"/>
    <w:rsid w:val="00857B45"/>
    <w:rsid w:val="00860571"/>
    <w:rsid w:val="00860F0D"/>
    <w:rsid w:val="0086226B"/>
    <w:rsid w:val="008635B6"/>
    <w:rsid w:val="00863E9F"/>
    <w:rsid w:val="00866462"/>
    <w:rsid w:val="008678F9"/>
    <w:rsid w:val="00867BEE"/>
    <w:rsid w:val="008703B8"/>
    <w:rsid w:val="00871265"/>
    <w:rsid w:val="008717E0"/>
    <w:rsid w:val="00871F72"/>
    <w:rsid w:val="00873369"/>
    <w:rsid w:val="00874C3F"/>
    <w:rsid w:val="008755D8"/>
    <w:rsid w:val="008770CF"/>
    <w:rsid w:val="00881AD2"/>
    <w:rsid w:val="00885398"/>
    <w:rsid w:val="008853E5"/>
    <w:rsid w:val="00885D4B"/>
    <w:rsid w:val="008860D9"/>
    <w:rsid w:val="00886904"/>
    <w:rsid w:val="00886D17"/>
    <w:rsid w:val="00887A5B"/>
    <w:rsid w:val="008917C2"/>
    <w:rsid w:val="00891862"/>
    <w:rsid w:val="00891DDA"/>
    <w:rsid w:val="008924EE"/>
    <w:rsid w:val="00893A75"/>
    <w:rsid w:val="00894EC3"/>
    <w:rsid w:val="00895E81"/>
    <w:rsid w:val="008968FF"/>
    <w:rsid w:val="0089780B"/>
    <w:rsid w:val="00897F1E"/>
    <w:rsid w:val="008A07A9"/>
    <w:rsid w:val="008A0A1E"/>
    <w:rsid w:val="008A1301"/>
    <w:rsid w:val="008A1ACA"/>
    <w:rsid w:val="008A1FB4"/>
    <w:rsid w:val="008A3550"/>
    <w:rsid w:val="008A4F18"/>
    <w:rsid w:val="008A5435"/>
    <w:rsid w:val="008A5A1F"/>
    <w:rsid w:val="008A618F"/>
    <w:rsid w:val="008A6FCE"/>
    <w:rsid w:val="008A7EEB"/>
    <w:rsid w:val="008B183D"/>
    <w:rsid w:val="008B1EA0"/>
    <w:rsid w:val="008B211C"/>
    <w:rsid w:val="008B5397"/>
    <w:rsid w:val="008B58FE"/>
    <w:rsid w:val="008B684D"/>
    <w:rsid w:val="008B68BD"/>
    <w:rsid w:val="008B75AF"/>
    <w:rsid w:val="008C00F0"/>
    <w:rsid w:val="008C0405"/>
    <w:rsid w:val="008C06A3"/>
    <w:rsid w:val="008C095F"/>
    <w:rsid w:val="008C3659"/>
    <w:rsid w:val="008C4D3F"/>
    <w:rsid w:val="008C7429"/>
    <w:rsid w:val="008C7BD3"/>
    <w:rsid w:val="008D17F8"/>
    <w:rsid w:val="008D3202"/>
    <w:rsid w:val="008D3745"/>
    <w:rsid w:val="008D4D6C"/>
    <w:rsid w:val="008D57A6"/>
    <w:rsid w:val="008D59C0"/>
    <w:rsid w:val="008E1F8E"/>
    <w:rsid w:val="008E2071"/>
    <w:rsid w:val="008E20DC"/>
    <w:rsid w:val="008E268B"/>
    <w:rsid w:val="008E4154"/>
    <w:rsid w:val="008E4460"/>
    <w:rsid w:val="008E611C"/>
    <w:rsid w:val="008E6AAE"/>
    <w:rsid w:val="008E72DC"/>
    <w:rsid w:val="008F0858"/>
    <w:rsid w:val="008F0E9D"/>
    <w:rsid w:val="008F1600"/>
    <w:rsid w:val="008F2115"/>
    <w:rsid w:val="008F2A31"/>
    <w:rsid w:val="008F31BB"/>
    <w:rsid w:val="008F448A"/>
    <w:rsid w:val="008F4612"/>
    <w:rsid w:val="008F488C"/>
    <w:rsid w:val="008F4E81"/>
    <w:rsid w:val="008F5763"/>
    <w:rsid w:val="008F6D33"/>
    <w:rsid w:val="00901BF0"/>
    <w:rsid w:val="009027B8"/>
    <w:rsid w:val="009030C8"/>
    <w:rsid w:val="00903437"/>
    <w:rsid w:val="00903DD1"/>
    <w:rsid w:val="00904082"/>
    <w:rsid w:val="0090512F"/>
    <w:rsid w:val="009064EE"/>
    <w:rsid w:val="0090701F"/>
    <w:rsid w:val="00910BB1"/>
    <w:rsid w:val="00910CF9"/>
    <w:rsid w:val="009143EE"/>
    <w:rsid w:val="009144B7"/>
    <w:rsid w:val="009157F8"/>
    <w:rsid w:val="00916D50"/>
    <w:rsid w:val="00917754"/>
    <w:rsid w:val="00917F53"/>
    <w:rsid w:val="00920808"/>
    <w:rsid w:val="00920862"/>
    <w:rsid w:val="00921668"/>
    <w:rsid w:val="00923A48"/>
    <w:rsid w:val="00923D09"/>
    <w:rsid w:val="00924BD8"/>
    <w:rsid w:val="00925B39"/>
    <w:rsid w:val="00927137"/>
    <w:rsid w:val="00932C0B"/>
    <w:rsid w:val="00932D45"/>
    <w:rsid w:val="0093344C"/>
    <w:rsid w:val="009338F3"/>
    <w:rsid w:val="0093393A"/>
    <w:rsid w:val="009354F1"/>
    <w:rsid w:val="0093620D"/>
    <w:rsid w:val="00937942"/>
    <w:rsid w:val="00937DBE"/>
    <w:rsid w:val="009407D0"/>
    <w:rsid w:val="00941947"/>
    <w:rsid w:val="00942325"/>
    <w:rsid w:val="0094235C"/>
    <w:rsid w:val="00942DDE"/>
    <w:rsid w:val="00943AF9"/>
    <w:rsid w:val="009446E7"/>
    <w:rsid w:val="00944AA9"/>
    <w:rsid w:val="00944DF4"/>
    <w:rsid w:val="00945959"/>
    <w:rsid w:val="0094751D"/>
    <w:rsid w:val="00947587"/>
    <w:rsid w:val="009479B8"/>
    <w:rsid w:val="00947E27"/>
    <w:rsid w:val="00950102"/>
    <w:rsid w:val="00950157"/>
    <w:rsid w:val="00950547"/>
    <w:rsid w:val="0095290E"/>
    <w:rsid w:val="009552E8"/>
    <w:rsid w:val="009554DA"/>
    <w:rsid w:val="0095585C"/>
    <w:rsid w:val="00955FE5"/>
    <w:rsid w:val="00956295"/>
    <w:rsid w:val="0095661E"/>
    <w:rsid w:val="009634B4"/>
    <w:rsid w:val="0096407E"/>
    <w:rsid w:val="00965488"/>
    <w:rsid w:val="00965C38"/>
    <w:rsid w:val="009661AA"/>
    <w:rsid w:val="00970ED9"/>
    <w:rsid w:val="00972337"/>
    <w:rsid w:val="00973424"/>
    <w:rsid w:val="00975A47"/>
    <w:rsid w:val="00977604"/>
    <w:rsid w:val="00977728"/>
    <w:rsid w:val="009800C9"/>
    <w:rsid w:val="00980367"/>
    <w:rsid w:val="0098056D"/>
    <w:rsid w:val="00980ED3"/>
    <w:rsid w:val="0098126C"/>
    <w:rsid w:val="0098133D"/>
    <w:rsid w:val="00981626"/>
    <w:rsid w:val="00983573"/>
    <w:rsid w:val="0098588C"/>
    <w:rsid w:val="009862CA"/>
    <w:rsid w:val="009866A1"/>
    <w:rsid w:val="009876DE"/>
    <w:rsid w:val="00987D81"/>
    <w:rsid w:val="00987F30"/>
    <w:rsid w:val="0099063D"/>
    <w:rsid w:val="009924F0"/>
    <w:rsid w:val="009925AC"/>
    <w:rsid w:val="00992A95"/>
    <w:rsid w:val="0099542A"/>
    <w:rsid w:val="009959EC"/>
    <w:rsid w:val="00995EB8"/>
    <w:rsid w:val="00995F94"/>
    <w:rsid w:val="0099651D"/>
    <w:rsid w:val="00996A3A"/>
    <w:rsid w:val="00997B92"/>
    <w:rsid w:val="009A0F79"/>
    <w:rsid w:val="009A14C1"/>
    <w:rsid w:val="009A320A"/>
    <w:rsid w:val="009A4106"/>
    <w:rsid w:val="009A4C86"/>
    <w:rsid w:val="009A4FFB"/>
    <w:rsid w:val="009A6D13"/>
    <w:rsid w:val="009A6EBF"/>
    <w:rsid w:val="009A70C8"/>
    <w:rsid w:val="009A7B97"/>
    <w:rsid w:val="009B08BE"/>
    <w:rsid w:val="009B1527"/>
    <w:rsid w:val="009B1B2A"/>
    <w:rsid w:val="009B22E1"/>
    <w:rsid w:val="009B381A"/>
    <w:rsid w:val="009B4A4D"/>
    <w:rsid w:val="009B6DDD"/>
    <w:rsid w:val="009C0012"/>
    <w:rsid w:val="009C4E3A"/>
    <w:rsid w:val="009C6A00"/>
    <w:rsid w:val="009C731D"/>
    <w:rsid w:val="009C7494"/>
    <w:rsid w:val="009C7D29"/>
    <w:rsid w:val="009C7DF3"/>
    <w:rsid w:val="009D0D4B"/>
    <w:rsid w:val="009D2CDB"/>
    <w:rsid w:val="009D4810"/>
    <w:rsid w:val="009D5FF2"/>
    <w:rsid w:val="009E1922"/>
    <w:rsid w:val="009E40DB"/>
    <w:rsid w:val="009E45EE"/>
    <w:rsid w:val="009E59D8"/>
    <w:rsid w:val="009E59F0"/>
    <w:rsid w:val="009E5A8B"/>
    <w:rsid w:val="009E5CAC"/>
    <w:rsid w:val="009E5D79"/>
    <w:rsid w:val="009E6172"/>
    <w:rsid w:val="009E6ACC"/>
    <w:rsid w:val="009E6C86"/>
    <w:rsid w:val="009E70D4"/>
    <w:rsid w:val="009E713B"/>
    <w:rsid w:val="009F0D13"/>
    <w:rsid w:val="009F12A9"/>
    <w:rsid w:val="009F2D00"/>
    <w:rsid w:val="009F2E42"/>
    <w:rsid w:val="009F4211"/>
    <w:rsid w:val="009F441A"/>
    <w:rsid w:val="009F4A99"/>
    <w:rsid w:val="00A005F5"/>
    <w:rsid w:val="00A01D83"/>
    <w:rsid w:val="00A02198"/>
    <w:rsid w:val="00A02380"/>
    <w:rsid w:val="00A02965"/>
    <w:rsid w:val="00A04A3D"/>
    <w:rsid w:val="00A06943"/>
    <w:rsid w:val="00A10FD0"/>
    <w:rsid w:val="00A13675"/>
    <w:rsid w:val="00A14A78"/>
    <w:rsid w:val="00A1579C"/>
    <w:rsid w:val="00A159C1"/>
    <w:rsid w:val="00A21D01"/>
    <w:rsid w:val="00A21E44"/>
    <w:rsid w:val="00A243A8"/>
    <w:rsid w:val="00A26969"/>
    <w:rsid w:val="00A270F8"/>
    <w:rsid w:val="00A3043F"/>
    <w:rsid w:val="00A30993"/>
    <w:rsid w:val="00A32C5E"/>
    <w:rsid w:val="00A33BCD"/>
    <w:rsid w:val="00A3638D"/>
    <w:rsid w:val="00A40357"/>
    <w:rsid w:val="00A41FFC"/>
    <w:rsid w:val="00A42CAB"/>
    <w:rsid w:val="00A4476F"/>
    <w:rsid w:val="00A4482C"/>
    <w:rsid w:val="00A44CFA"/>
    <w:rsid w:val="00A47C4F"/>
    <w:rsid w:val="00A5010B"/>
    <w:rsid w:val="00A51A83"/>
    <w:rsid w:val="00A52114"/>
    <w:rsid w:val="00A53673"/>
    <w:rsid w:val="00A543F6"/>
    <w:rsid w:val="00A54F09"/>
    <w:rsid w:val="00A63104"/>
    <w:rsid w:val="00A6383C"/>
    <w:rsid w:val="00A63C16"/>
    <w:rsid w:val="00A63DF6"/>
    <w:rsid w:val="00A655D0"/>
    <w:rsid w:val="00A66DAF"/>
    <w:rsid w:val="00A66DB2"/>
    <w:rsid w:val="00A679C1"/>
    <w:rsid w:val="00A73686"/>
    <w:rsid w:val="00A75104"/>
    <w:rsid w:val="00A7601A"/>
    <w:rsid w:val="00A76078"/>
    <w:rsid w:val="00A76684"/>
    <w:rsid w:val="00A768A0"/>
    <w:rsid w:val="00A7706E"/>
    <w:rsid w:val="00A834F2"/>
    <w:rsid w:val="00A84F1D"/>
    <w:rsid w:val="00A8503F"/>
    <w:rsid w:val="00A869AF"/>
    <w:rsid w:val="00A86B1B"/>
    <w:rsid w:val="00A86CD0"/>
    <w:rsid w:val="00A87ADB"/>
    <w:rsid w:val="00A91986"/>
    <w:rsid w:val="00A91D26"/>
    <w:rsid w:val="00A92B3B"/>
    <w:rsid w:val="00A97D4C"/>
    <w:rsid w:val="00A97FC2"/>
    <w:rsid w:val="00AA0240"/>
    <w:rsid w:val="00AA1D32"/>
    <w:rsid w:val="00AA1E54"/>
    <w:rsid w:val="00AA2268"/>
    <w:rsid w:val="00AA23AF"/>
    <w:rsid w:val="00AA292B"/>
    <w:rsid w:val="00AA2D5C"/>
    <w:rsid w:val="00AA32C2"/>
    <w:rsid w:val="00AA3B04"/>
    <w:rsid w:val="00AA3D96"/>
    <w:rsid w:val="00AA4502"/>
    <w:rsid w:val="00AA4586"/>
    <w:rsid w:val="00AA6508"/>
    <w:rsid w:val="00AA6B6D"/>
    <w:rsid w:val="00AB0E09"/>
    <w:rsid w:val="00AB119F"/>
    <w:rsid w:val="00AB1306"/>
    <w:rsid w:val="00AB1A9B"/>
    <w:rsid w:val="00AB3B9B"/>
    <w:rsid w:val="00AB5D9A"/>
    <w:rsid w:val="00AB6092"/>
    <w:rsid w:val="00AB61D0"/>
    <w:rsid w:val="00AB7EEE"/>
    <w:rsid w:val="00AC0370"/>
    <w:rsid w:val="00AC1787"/>
    <w:rsid w:val="00AC2824"/>
    <w:rsid w:val="00AC316F"/>
    <w:rsid w:val="00AC369C"/>
    <w:rsid w:val="00AC38C3"/>
    <w:rsid w:val="00AC39FB"/>
    <w:rsid w:val="00AC4226"/>
    <w:rsid w:val="00AC60B0"/>
    <w:rsid w:val="00AC69EF"/>
    <w:rsid w:val="00AC77F6"/>
    <w:rsid w:val="00AD1010"/>
    <w:rsid w:val="00AD1521"/>
    <w:rsid w:val="00AD1910"/>
    <w:rsid w:val="00AD2285"/>
    <w:rsid w:val="00AD4B2B"/>
    <w:rsid w:val="00AD5113"/>
    <w:rsid w:val="00AD6092"/>
    <w:rsid w:val="00AD65BE"/>
    <w:rsid w:val="00AD69BA"/>
    <w:rsid w:val="00AE0467"/>
    <w:rsid w:val="00AE267A"/>
    <w:rsid w:val="00AE50D8"/>
    <w:rsid w:val="00AE516E"/>
    <w:rsid w:val="00AE51D5"/>
    <w:rsid w:val="00AE5F26"/>
    <w:rsid w:val="00AE6912"/>
    <w:rsid w:val="00AE6CB7"/>
    <w:rsid w:val="00AE7096"/>
    <w:rsid w:val="00AE7D33"/>
    <w:rsid w:val="00AF353F"/>
    <w:rsid w:val="00AF3BFF"/>
    <w:rsid w:val="00AF3D7B"/>
    <w:rsid w:val="00AF4110"/>
    <w:rsid w:val="00AF6F7D"/>
    <w:rsid w:val="00AF7088"/>
    <w:rsid w:val="00AF77AA"/>
    <w:rsid w:val="00AF7F0D"/>
    <w:rsid w:val="00B01EAC"/>
    <w:rsid w:val="00B0289B"/>
    <w:rsid w:val="00B02DDB"/>
    <w:rsid w:val="00B049B8"/>
    <w:rsid w:val="00B059EC"/>
    <w:rsid w:val="00B05A43"/>
    <w:rsid w:val="00B0727F"/>
    <w:rsid w:val="00B10EE0"/>
    <w:rsid w:val="00B1133F"/>
    <w:rsid w:val="00B12B55"/>
    <w:rsid w:val="00B13C27"/>
    <w:rsid w:val="00B14D2A"/>
    <w:rsid w:val="00B154EB"/>
    <w:rsid w:val="00B16555"/>
    <w:rsid w:val="00B175C3"/>
    <w:rsid w:val="00B21CF8"/>
    <w:rsid w:val="00B22B91"/>
    <w:rsid w:val="00B22E92"/>
    <w:rsid w:val="00B2388B"/>
    <w:rsid w:val="00B25B31"/>
    <w:rsid w:val="00B26CD2"/>
    <w:rsid w:val="00B31E83"/>
    <w:rsid w:val="00B32506"/>
    <w:rsid w:val="00B332E8"/>
    <w:rsid w:val="00B3365E"/>
    <w:rsid w:val="00B34FD4"/>
    <w:rsid w:val="00B35160"/>
    <w:rsid w:val="00B359C4"/>
    <w:rsid w:val="00B35DCA"/>
    <w:rsid w:val="00B35DFA"/>
    <w:rsid w:val="00B36032"/>
    <w:rsid w:val="00B37EE6"/>
    <w:rsid w:val="00B421EE"/>
    <w:rsid w:val="00B44B57"/>
    <w:rsid w:val="00B44F91"/>
    <w:rsid w:val="00B45551"/>
    <w:rsid w:val="00B45BF4"/>
    <w:rsid w:val="00B45DFF"/>
    <w:rsid w:val="00B46360"/>
    <w:rsid w:val="00B463B1"/>
    <w:rsid w:val="00B46550"/>
    <w:rsid w:val="00B479A5"/>
    <w:rsid w:val="00B50DE1"/>
    <w:rsid w:val="00B543C4"/>
    <w:rsid w:val="00B547B3"/>
    <w:rsid w:val="00B55170"/>
    <w:rsid w:val="00B55245"/>
    <w:rsid w:val="00B57183"/>
    <w:rsid w:val="00B57A76"/>
    <w:rsid w:val="00B6060D"/>
    <w:rsid w:val="00B62215"/>
    <w:rsid w:val="00B64621"/>
    <w:rsid w:val="00B64637"/>
    <w:rsid w:val="00B6465E"/>
    <w:rsid w:val="00B66DEB"/>
    <w:rsid w:val="00B704F6"/>
    <w:rsid w:val="00B712F8"/>
    <w:rsid w:val="00B71EB7"/>
    <w:rsid w:val="00B7693E"/>
    <w:rsid w:val="00B76C9A"/>
    <w:rsid w:val="00B812F9"/>
    <w:rsid w:val="00B829AF"/>
    <w:rsid w:val="00B829F2"/>
    <w:rsid w:val="00B82FDD"/>
    <w:rsid w:val="00B83212"/>
    <w:rsid w:val="00B84B2A"/>
    <w:rsid w:val="00B85130"/>
    <w:rsid w:val="00B87452"/>
    <w:rsid w:val="00B91DFB"/>
    <w:rsid w:val="00B92C4E"/>
    <w:rsid w:val="00B92EE7"/>
    <w:rsid w:val="00B93036"/>
    <w:rsid w:val="00B94275"/>
    <w:rsid w:val="00B9510B"/>
    <w:rsid w:val="00B95BED"/>
    <w:rsid w:val="00B96B03"/>
    <w:rsid w:val="00B97C5A"/>
    <w:rsid w:val="00BA0B2B"/>
    <w:rsid w:val="00BA0C71"/>
    <w:rsid w:val="00BA1DCA"/>
    <w:rsid w:val="00BA230B"/>
    <w:rsid w:val="00BA2579"/>
    <w:rsid w:val="00BA322C"/>
    <w:rsid w:val="00BA391D"/>
    <w:rsid w:val="00BA39B5"/>
    <w:rsid w:val="00BA4338"/>
    <w:rsid w:val="00BA5748"/>
    <w:rsid w:val="00BA6863"/>
    <w:rsid w:val="00BA6AA0"/>
    <w:rsid w:val="00BA6D0B"/>
    <w:rsid w:val="00BA7D21"/>
    <w:rsid w:val="00BB3280"/>
    <w:rsid w:val="00BB4CFC"/>
    <w:rsid w:val="00BB6DD8"/>
    <w:rsid w:val="00BC04D9"/>
    <w:rsid w:val="00BC04EB"/>
    <w:rsid w:val="00BC10FC"/>
    <w:rsid w:val="00BC3303"/>
    <w:rsid w:val="00BC4452"/>
    <w:rsid w:val="00BC4D9B"/>
    <w:rsid w:val="00BC58A6"/>
    <w:rsid w:val="00BC5AF8"/>
    <w:rsid w:val="00BC6C15"/>
    <w:rsid w:val="00BD0870"/>
    <w:rsid w:val="00BD262F"/>
    <w:rsid w:val="00BD31DA"/>
    <w:rsid w:val="00BD3409"/>
    <w:rsid w:val="00BD3953"/>
    <w:rsid w:val="00BD42D1"/>
    <w:rsid w:val="00BD4308"/>
    <w:rsid w:val="00BD488D"/>
    <w:rsid w:val="00BD5C2C"/>
    <w:rsid w:val="00BD7F4F"/>
    <w:rsid w:val="00BE1FCC"/>
    <w:rsid w:val="00BE3E0E"/>
    <w:rsid w:val="00BE40CC"/>
    <w:rsid w:val="00BE5F09"/>
    <w:rsid w:val="00BE76E4"/>
    <w:rsid w:val="00BF09DE"/>
    <w:rsid w:val="00BF1339"/>
    <w:rsid w:val="00BF22EC"/>
    <w:rsid w:val="00BF33BE"/>
    <w:rsid w:val="00BF37A3"/>
    <w:rsid w:val="00BF3BCE"/>
    <w:rsid w:val="00BF4FCC"/>
    <w:rsid w:val="00BF7167"/>
    <w:rsid w:val="00BF71F2"/>
    <w:rsid w:val="00C01E98"/>
    <w:rsid w:val="00C0337F"/>
    <w:rsid w:val="00C04172"/>
    <w:rsid w:val="00C05125"/>
    <w:rsid w:val="00C0558B"/>
    <w:rsid w:val="00C07BBE"/>
    <w:rsid w:val="00C07D5C"/>
    <w:rsid w:val="00C07F10"/>
    <w:rsid w:val="00C108B5"/>
    <w:rsid w:val="00C111F5"/>
    <w:rsid w:val="00C11525"/>
    <w:rsid w:val="00C11E44"/>
    <w:rsid w:val="00C154C0"/>
    <w:rsid w:val="00C15A10"/>
    <w:rsid w:val="00C16C1A"/>
    <w:rsid w:val="00C1740E"/>
    <w:rsid w:val="00C211A0"/>
    <w:rsid w:val="00C2149C"/>
    <w:rsid w:val="00C2192A"/>
    <w:rsid w:val="00C229A0"/>
    <w:rsid w:val="00C22EBB"/>
    <w:rsid w:val="00C23AC3"/>
    <w:rsid w:val="00C24528"/>
    <w:rsid w:val="00C24B54"/>
    <w:rsid w:val="00C26B0C"/>
    <w:rsid w:val="00C27AE9"/>
    <w:rsid w:val="00C30D7C"/>
    <w:rsid w:val="00C32401"/>
    <w:rsid w:val="00C32561"/>
    <w:rsid w:val="00C33218"/>
    <w:rsid w:val="00C36478"/>
    <w:rsid w:val="00C3740C"/>
    <w:rsid w:val="00C415B7"/>
    <w:rsid w:val="00C424F7"/>
    <w:rsid w:val="00C4277A"/>
    <w:rsid w:val="00C4379D"/>
    <w:rsid w:val="00C46D15"/>
    <w:rsid w:val="00C47A61"/>
    <w:rsid w:val="00C50938"/>
    <w:rsid w:val="00C511C3"/>
    <w:rsid w:val="00C52BB6"/>
    <w:rsid w:val="00C53943"/>
    <w:rsid w:val="00C54791"/>
    <w:rsid w:val="00C547B1"/>
    <w:rsid w:val="00C54984"/>
    <w:rsid w:val="00C54CD8"/>
    <w:rsid w:val="00C56126"/>
    <w:rsid w:val="00C57E81"/>
    <w:rsid w:val="00C65DB8"/>
    <w:rsid w:val="00C66528"/>
    <w:rsid w:val="00C66AE7"/>
    <w:rsid w:val="00C70CAA"/>
    <w:rsid w:val="00C7206C"/>
    <w:rsid w:val="00C722DB"/>
    <w:rsid w:val="00C74015"/>
    <w:rsid w:val="00C746F1"/>
    <w:rsid w:val="00C80254"/>
    <w:rsid w:val="00C80AF2"/>
    <w:rsid w:val="00C83A2C"/>
    <w:rsid w:val="00C850AD"/>
    <w:rsid w:val="00C85623"/>
    <w:rsid w:val="00C85AFE"/>
    <w:rsid w:val="00C8652F"/>
    <w:rsid w:val="00C903DE"/>
    <w:rsid w:val="00C9073F"/>
    <w:rsid w:val="00C90F83"/>
    <w:rsid w:val="00C91700"/>
    <w:rsid w:val="00C91B9E"/>
    <w:rsid w:val="00C932A0"/>
    <w:rsid w:val="00C93AFE"/>
    <w:rsid w:val="00C94806"/>
    <w:rsid w:val="00C94B35"/>
    <w:rsid w:val="00C94DE5"/>
    <w:rsid w:val="00C959E6"/>
    <w:rsid w:val="00C96226"/>
    <w:rsid w:val="00C968EF"/>
    <w:rsid w:val="00CA0948"/>
    <w:rsid w:val="00CA1198"/>
    <w:rsid w:val="00CA3C58"/>
    <w:rsid w:val="00CA4096"/>
    <w:rsid w:val="00CA43BC"/>
    <w:rsid w:val="00CA4B02"/>
    <w:rsid w:val="00CA5A43"/>
    <w:rsid w:val="00CA65A4"/>
    <w:rsid w:val="00CA6B48"/>
    <w:rsid w:val="00CA7581"/>
    <w:rsid w:val="00CA7B82"/>
    <w:rsid w:val="00CA7BDD"/>
    <w:rsid w:val="00CA7C06"/>
    <w:rsid w:val="00CB11E8"/>
    <w:rsid w:val="00CB1523"/>
    <w:rsid w:val="00CB229B"/>
    <w:rsid w:val="00CB26DB"/>
    <w:rsid w:val="00CB2B79"/>
    <w:rsid w:val="00CB4645"/>
    <w:rsid w:val="00CB5AA6"/>
    <w:rsid w:val="00CB5D8A"/>
    <w:rsid w:val="00CB6827"/>
    <w:rsid w:val="00CB7CD0"/>
    <w:rsid w:val="00CC1BC7"/>
    <w:rsid w:val="00CC34F9"/>
    <w:rsid w:val="00CC37B8"/>
    <w:rsid w:val="00CC37DE"/>
    <w:rsid w:val="00CC5C4B"/>
    <w:rsid w:val="00CC6956"/>
    <w:rsid w:val="00CC6AAF"/>
    <w:rsid w:val="00CC7408"/>
    <w:rsid w:val="00CD0655"/>
    <w:rsid w:val="00CD08BB"/>
    <w:rsid w:val="00CD0F55"/>
    <w:rsid w:val="00CD2043"/>
    <w:rsid w:val="00CD2DFC"/>
    <w:rsid w:val="00CD3601"/>
    <w:rsid w:val="00CD3677"/>
    <w:rsid w:val="00CD381F"/>
    <w:rsid w:val="00CD50AF"/>
    <w:rsid w:val="00CD61E2"/>
    <w:rsid w:val="00CE0A08"/>
    <w:rsid w:val="00CE3B93"/>
    <w:rsid w:val="00CE3ED9"/>
    <w:rsid w:val="00CE4654"/>
    <w:rsid w:val="00CE480D"/>
    <w:rsid w:val="00CE5F06"/>
    <w:rsid w:val="00CE5F1D"/>
    <w:rsid w:val="00CE62EF"/>
    <w:rsid w:val="00CE72F0"/>
    <w:rsid w:val="00CE7AC8"/>
    <w:rsid w:val="00CF0BC9"/>
    <w:rsid w:val="00CF26B8"/>
    <w:rsid w:val="00CF2EB3"/>
    <w:rsid w:val="00CF367A"/>
    <w:rsid w:val="00CF3868"/>
    <w:rsid w:val="00CF5597"/>
    <w:rsid w:val="00CF61D5"/>
    <w:rsid w:val="00CF7159"/>
    <w:rsid w:val="00CF7577"/>
    <w:rsid w:val="00D0009B"/>
    <w:rsid w:val="00D00269"/>
    <w:rsid w:val="00D00B57"/>
    <w:rsid w:val="00D00D87"/>
    <w:rsid w:val="00D01825"/>
    <w:rsid w:val="00D01DEE"/>
    <w:rsid w:val="00D027AA"/>
    <w:rsid w:val="00D03F55"/>
    <w:rsid w:val="00D045D9"/>
    <w:rsid w:val="00D04CD6"/>
    <w:rsid w:val="00D05932"/>
    <w:rsid w:val="00D11439"/>
    <w:rsid w:val="00D1515A"/>
    <w:rsid w:val="00D205D5"/>
    <w:rsid w:val="00D20895"/>
    <w:rsid w:val="00D21309"/>
    <w:rsid w:val="00D214FA"/>
    <w:rsid w:val="00D21D42"/>
    <w:rsid w:val="00D230EB"/>
    <w:rsid w:val="00D23FE6"/>
    <w:rsid w:val="00D25849"/>
    <w:rsid w:val="00D25EFF"/>
    <w:rsid w:val="00D275C9"/>
    <w:rsid w:val="00D32287"/>
    <w:rsid w:val="00D32498"/>
    <w:rsid w:val="00D32777"/>
    <w:rsid w:val="00D33834"/>
    <w:rsid w:val="00D33E00"/>
    <w:rsid w:val="00D3443C"/>
    <w:rsid w:val="00D35041"/>
    <w:rsid w:val="00D3573B"/>
    <w:rsid w:val="00D35741"/>
    <w:rsid w:val="00D35EFB"/>
    <w:rsid w:val="00D36745"/>
    <w:rsid w:val="00D36963"/>
    <w:rsid w:val="00D36A40"/>
    <w:rsid w:val="00D41675"/>
    <w:rsid w:val="00D41843"/>
    <w:rsid w:val="00D41B51"/>
    <w:rsid w:val="00D41BA5"/>
    <w:rsid w:val="00D42A2D"/>
    <w:rsid w:val="00D43794"/>
    <w:rsid w:val="00D4533E"/>
    <w:rsid w:val="00D46C29"/>
    <w:rsid w:val="00D46F9B"/>
    <w:rsid w:val="00D47103"/>
    <w:rsid w:val="00D47ACC"/>
    <w:rsid w:val="00D47D3D"/>
    <w:rsid w:val="00D502CC"/>
    <w:rsid w:val="00D50583"/>
    <w:rsid w:val="00D52040"/>
    <w:rsid w:val="00D5259C"/>
    <w:rsid w:val="00D5269C"/>
    <w:rsid w:val="00D53D12"/>
    <w:rsid w:val="00D56D0A"/>
    <w:rsid w:val="00D57A7F"/>
    <w:rsid w:val="00D618AB"/>
    <w:rsid w:val="00D61D1B"/>
    <w:rsid w:val="00D62E79"/>
    <w:rsid w:val="00D64EAA"/>
    <w:rsid w:val="00D66E1B"/>
    <w:rsid w:val="00D67007"/>
    <w:rsid w:val="00D71FE3"/>
    <w:rsid w:val="00D72693"/>
    <w:rsid w:val="00D73F23"/>
    <w:rsid w:val="00D74DC3"/>
    <w:rsid w:val="00D75C96"/>
    <w:rsid w:val="00D7689D"/>
    <w:rsid w:val="00D7737D"/>
    <w:rsid w:val="00D82339"/>
    <w:rsid w:val="00D82C25"/>
    <w:rsid w:val="00D837CE"/>
    <w:rsid w:val="00D85C84"/>
    <w:rsid w:val="00D8627F"/>
    <w:rsid w:val="00D86326"/>
    <w:rsid w:val="00D87128"/>
    <w:rsid w:val="00D8733C"/>
    <w:rsid w:val="00D87434"/>
    <w:rsid w:val="00D8795A"/>
    <w:rsid w:val="00D90CF7"/>
    <w:rsid w:val="00D915F7"/>
    <w:rsid w:val="00D927BD"/>
    <w:rsid w:val="00D942CE"/>
    <w:rsid w:val="00D95A62"/>
    <w:rsid w:val="00D964DE"/>
    <w:rsid w:val="00DA105D"/>
    <w:rsid w:val="00DA1FA4"/>
    <w:rsid w:val="00DA20DA"/>
    <w:rsid w:val="00DA2392"/>
    <w:rsid w:val="00DA2423"/>
    <w:rsid w:val="00DA2D78"/>
    <w:rsid w:val="00DA304E"/>
    <w:rsid w:val="00DA4BD6"/>
    <w:rsid w:val="00DA53E0"/>
    <w:rsid w:val="00DA6325"/>
    <w:rsid w:val="00DA7A14"/>
    <w:rsid w:val="00DB15C5"/>
    <w:rsid w:val="00DB2B05"/>
    <w:rsid w:val="00DB4A68"/>
    <w:rsid w:val="00DB4D78"/>
    <w:rsid w:val="00DB52BC"/>
    <w:rsid w:val="00DB604D"/>
    <w:rsid w:val="00DC0975"/>
    <w:rsid w:val="00DC11F0"/>
    <w:rsid w:val="00DC1F5A"/>
    <w:rsid w:val="00DC1FDC"/>
    <w:rsid w:val="00DC2CA4"/>
    <w:rsid w:val="00DC2CEA"/>
    <w:rsid w:val="00DC3FD1"/>
    <w:rsid w:val="00DC4D2A"/>
    <w:rsid w:val="00DC5CB5"/>
    <w:rsid w:val="00DC6602"/>
    <w:rsid w:val="00DC7627"/>
    <w:rsid w:val="00DC7EBA"/>
    <w:rsid w:val="00DD1C7C"/>
    <w:rsid w:val="00DD20AF"/>
    <w:rsid w:val="00DD6CE4"/>
    <w:rsid w:val="00DD6D9C"/>
    <w:rsid w:val="00DE0794"/>
    <w:rsid w:val="00DE1AA0"/>
    <w:rsid w:val="00DE458F"/>
    <w:rsid w:val="00DE6E8C"/>
    <w:rsid w:val="00DE7AE7"/>
    <w:rsid w:val="00DF0928"/>
    <w:rsid w:val="00DF1E49"/>
    <w:rsid w:val="00DF2418"/>
    <w:rsid w:val="00DF2B21"/>
    <w:rsid w:val="00DF3ACE"/>
    <w:rsid w:val="00E00956"/>
    <w:rsid w:val="00E015B5"/>
    <w:rsid w:val="00E01658"/>
    <w:rsid w:val="00E020F0"/>
    <w:rsid w:val="00E02F52"/>
    <w:rsid w:val="00E02FED"/>
    <w:rsid w:val="00E032E3"/>
    <w:rsid w:val="00E03C12"/>
    <w:rsid w:val="00E03C55"/>
    <w:rsid w:val="00E04178"/>
    <w:rsid w:val="00E055E5"/>
    <w:rsid w:val="00E0581F"/>
    <w:rsid w:val="00E05F13"/>
    <w:rsid w:val="00E10088"/>
    <w:rsid w:val="00E100C1"/>
    <w:rsid w:val="00E101E8"/>
    <w:rsid w:val="00E108DC"/>
    <w:rsid w:val="00E10CF5"/>
    <w:rsid w:val="00E128ED"/>
    <w:rsid w:val="00E13F13"/>
    <w:rsid w:val="00E146D0"/>
    <w:rsid w:val="00E14FDE"/>
    <w:rsid w:val="00E15269"/>
    <w:rsid w:val="00E16426"/>
    <w:rsid w:val="00E168C3"/>
    <w:rsid w:val="00E17795"/>
    <w:rsid w:val="00E24706"/>
    <w:rsid w:val="00E24843"/>
    <w:rsid w:val="00E26E17"/>
    <w:rsid w:val="00E27057"/>
    <w:rsid w:val="00E27919"/>
    <w:rsid w:val="00E27E4A"/>
    <w:rsid w:val="00E306BD"/>
    <w:rsid w:val="00E308BA"/>
    <w:rsid w:val="00E30C9A"/>
    <w:rsid w:val="00E30FF8"/>
    <w:rsid w:val="00E34188"/>
    <w:rsid w:val="00E3506D"/>
    <w:rsid w:val="00E4018F"/>
    <w:rsid w:val="00E4144F"/>
    <w:rsid w:val="00E416B6"/>
    <w:rsid w:val="00E438F1"/>
    <w:rsid w:val="00E44E0E"/>
    <w:rsid w:val="00E5129A"/>
    <w:rsid w:val="00E520BB"/>
    <w:rsid w:val="00E53D60"/>
    <w:rsid w:val="00E55CA1"/>
    <w:rsid w:val="00E5741D"/>
    <w:rsid w:val="00E606DA"/>
    <w:rsid w:val="00E606F1"/>
    <w:rsid w:val="00E61FA2"/>
    <w:rsid w:val="00E62DFC"/>
    <w:rsid w:val="00E65845"/>
    <w:rsid w:val="00E660D4"/>
    <w:rsid w:val="00E666CC"/>
    <w:rsid w:val="00E66812"/>
    <w:rsid w:val="00E66ECF"/>
    <w:rsid w:val="00E6756A"/>
    <w:rsid w:val="00E67B4C"/>
    <w:rsid w:val="00E7160E"/>
    <w:rsid w:val="00E720B4"/>
    <w:rsid w:val="00E7262B"/>
    <w:rsid w:val="00E7630D"/>
    <w:rsid w:val="00E77D91"/>
    <w:rsid w:val="00E800D4"/>
    <w:rsid w:val="00E80F1A"/>
    <w:rsid w:val="00E81193"/>
    <w:rsid w:val="00E823D3"/>
    <w:rsid w:val="00E82560"/>
    <w:rsid w:val="00E83806"/>
    <w:rsid w:val="00E84239"/>
    <w:rsid w:val="00E85C06"/>
    <w:rsid w:val="00E860EE"/>
    <w:rsid w:val="00E8652B"/>
    <w:rsid w:val="00E87518"/>
    <w:rsid w:val="00E90856"/>
    <w:rsid w:val="00E910E1"/>
    <w:rsid w:val="00E91A7F"/>
    <w:rsid w:val="00E9202D"/>
    <w:rsid w:val="00E9246B"/>
    <w:rsid w:val="00E92796"/>
    <w:rsid w:val="00E92AB1"/>
    <w:rsid w:val="00E9338C"/>
    <w:rsid w:val="00E93970"/>
    <w:rsid w:val="00E94B79"/>
    <w:rsid w:val="00E9539A"/>
    <w:rsid w:val="00E959A4"/>
    <w:rsid w:val="00E959C9"/>
    <w:rsid w:val="00E95B7E"/>
    <w:rsid w:val="00E960E1"/>
    <w:rsid w:val="00E96599"/>
    <w:rsid w:val="00E9700D"/>
    <w:rsid w:val="00E9787F"/>
    <w:rsid w:val="00EA0C5D"/>
    <w:rsid w:val="00EA0C7C"/>
    <w:rsid w:val="00EA2C8B"/>
    <w:rsid w:val="00EA2F9F"/>
    <w:rsid w:val="00EA6CCC"/>
    <w:rsid w:val="00EA71A6"/>
    <w:rsid w:val="00EA779B"/>
    <w:rsid w:val="00EA7B56"/>
    <w:rsid w:val="00EA7CEF"/>
    <w:rsid w:val="00EA7F26"/>
    <w:rsid w:val="00EB2185"/>
    <w:rsid w:val="00EB3716"/>
    <w:rsid w:val="00EB4CCF"/>
    <w:rsid w:val="00EB5448"/>
    <w:rsid w:val="00EB6230"/>
    <w:rsid w:val="00EB6328"/>
    <w:rsid w:val="00EB6850"/>
    <w:rsid w:val="00EC105B"/>
    <w:rsid w:val="00EC19F2"/>
    <w:rsid w:val="00EC28EE"/>
    <w:rsid w:val="00EC384E"/>
    <w:rsid w:val="00EC5445"/>
    <w:rsid w:val="00EC5992"/>
    <w:rsid w:val="00EC74CF"/>
    <w:rsid w:val="00ED1371"/>
    <w:rsid w:val="00ED27FD"/>
    <w:rsid w:val="00ED47FD"/>
    <w:rsid w:val="00ED4988"/>
    <w:rsid w:val="00ED5040"/>
    <w:rsid w:val="00ED53D2"/>
    <w:rsid w:val="00ED5E0D"/>
    <w:rsid w:val="00ED65E8"/>
    <w:rsid w:val="00ED7474"/>
    <w:rsid w:val="00ED7DA3"/>
    <w:rsid w:val="00EE041A"/>
    <w:rsid w:val="00EE51BA"/>
    <w:rsid w:val="00EE57C9"/>
    <w:rsid w:val="00EE57E4"/>
    <w:rsid w:val="00EE6289"/>
    <w:rsid w:val="00EE7612"/>
    <w:rsid w:val="00EF016C"/>
    <w:rsid w:val="00EF1402"/>
    <w:rsid w:val="00EF1572"/>
    <w:rsid w:val="00EF1796"/>
    <w:rsid w:val="00EF24EE"/>
    <w:rsid w:val="00EF2EBB"/>
    <w:rsid w:val="00EF3861"/>
    <w:rsid w:val="00EF6E54"/>
    <w:rsid w:val="00EF7AAA"/>
    <w:rsid w:val="00F0271D"/>
    <w:rsid w:val="00F02BA0"/>
    <w:rsid w:val="00F032CF"/>
    <w:rsid w:val="00F034EA"/>
    <w:rsid w:val="00F03FD5"/>
    <w:rsid w:val="00F06848"/>
    <w:rsid w:val="00F07D84"/>
    <w:rsid w:val="00F104BC"/>
    <w:rsid w:val="00F1054C"/>
    <w:rsid w:val="00F118B7"/>
    <w:rsid w:val="00F13A4A"/>
    <w:rsid w:val="00F16198"/>
    <w:rsid w:val="00F1659D"/>
    <w:rsid w:val="00F16811"/>
    <w:rsid w:val="00F16C69"/>
    <w:rsid w:val="00F20C5F"/>
    <w:rsid w:val="00F20EF5"/>
    <w:rsid w:val="00F228AD"/>
    <w:rsid w:val="00F22A1E"/>
    <w:rsid w:val="00F2472B"/>
    <w:rsid w:val="00F2779F"/>
    <w:rsid w:val="00F30582"/>
    <w:rsid w:val="00F30734"/>
    <w:rsid w:val="00F30DE0"/>
    <w:rsid w:val="00F30F67"/>
    <w:rsid w:val="00F325EB"/>
    <w:rsid w:val="00F34A52"/>
    <w:rsid w:val="00F353C2"/>
    <w:rsid w:val="00F3616B"/>
    <w:rsid w:val="00F36A3A"/>
    <w:rsid w:val="00F36D58"/>
    <w:rsid w:val="00F37E35"/>
    <w:rsid w:val="00F37EF8"/>
    <w:rsid w:val="00F4399E"/>
    <w:rsid w:val="00F4738E"/>
    <w:rsid w:val="00F47652"/>
    <w:rsid w:val="00F5019D"/>
    <w:rsid w:val="00F52F41"/>
    <w:rsid w:val="00F5341E"/>
    <w:rsid w:val="00F537E7"/>
    <w:rsid w:val="00F54002"/>
    <w:rsid w:val="00F56070"/>
    <w:rsid w:val="00F602A9"/>
    <w:rsid w:val="00F61044"/>
    <w:rsid w:val="00F6108A"/>
    <w:rsid w:val="00F612AA"/>
    <w:rsid w:val="00F62BBA"/>
    <w:rsid w:val="00F678C4"/>
    <w:rsid w:val="00F67A21"/>
    <w:rsid w:val="00F71088"/>
    <w:rsid w:val="00F72263"/>
    <w:rsid w:val="00F724FC"/>
    <w:rsid w:val="00F73413"/>
    <w:rsid w:val="00F7491F"/>
    <w:rsid w:val="00F75BCE"/>
    <w:rsid w:val="00F7678D"/>
    <w:rsid w:val="00F803C0"/>
    <w:rsid w:val="00F80764"/>
    <w:rsid w:val="00F80EAE"/>
    <w:rsid w:val="00F818F9"/>
    <w:rsid w:val="00F81C0A"/>
    <w:rsid w:val="00F83099"/>
    <w:rsid w:val="00F8343A"/>
    <w:rsid w:val="00F83B5D"/>
    <w:rsid w:val="00F83D8E"/>
    <w:rsid w:val="00F852DC"/>
    <w:rsid w:val="00F85F54"/>
    <w:rsid w:val="00F864D3"/>
    <w:rsid w:val="00F87097"/>
    <w:rsid w:val="00F87EBA"/>
    <w:rsid w:val="00F9013F"/>
    <w:rsid w:val="00F901D8"/>
    <w:rsid w:val="00F90481"/>
    <w:rsid w:val="00F915F5"/>
    <w:rsid w:val="00F930BC"/>
    <w:rsid w:val="00F937DD"/>
    <w:rsid w:val="00F94554"/>
    <w:rsid w:val="00F94C21"/>
    <w:rsid w:val="00F955F5"/>
    <w:rsid w:val="00F95695"/>
    <w:rsid w:val="00F9615D"/>
    <w:rsid w:val="00F96D2D"/>
    <w:rsid w:val="00F97F39"/>
    <w:rsid w:val="00FA13C3"/>
    <w:rsid w:val="00FA2AB4"/>
    <w:rsid w:val="00FA4416"/>
    <w:rsid w:val="00FA5DAF"/>
    <w:rsid w:val="00FA64AF"/>
    <w:rsid w:val="00FA66E0"/>
    <w:rsid w:val="00FA6861"/>
    <w:rsid w:val="00FA7157"/>
    <w:rsid w:val="00FA793C"/>
    <w:rsid w:val="00FA7B35"/>
    <w:rsid w:val="00FA7E69"/>
    <w:rsid w:val="00FB0447"/>
    <w:rsid w:val="00FB08DE"/>
    <w:rsid w:val="00FB0ACB"/>
    <w:rsid w:val="00FB0B71"/>
    <w:rsid w:val="00FB1A9F"/>
    <w:rsid w:val="00FB275C"/>
    <w:rsid w:val="00FB3181"/>
    <w:rsid w:val="00FB324F"/>
    <w:rsid w:val="00FB37DA"/>
    <w:rsid w:val="00FB3B0E"/>
    <w:rsid w:val="00FB458E"/>
    <w:rsid w:val="00FB7134"/>
    <w:rsid w:val="00FC1B62"/>
    <w:rsid w:val="00FC1F4E"/>
    <w:rsid w:val="00FC21CF"/>
    <w:rsid w:val="00FC2BCE"/>
    <w:rsid w:val="00FC2CF6"/>
    <w:rsid w:val="00FC3924"/>
    <w:rsid w:val="00FC3ECC"/>
    <w:rsid w:val="00FC4172"/>
    <w:rsid w:val="00FC5BE9"/>
    <w:rsid w:val="00FC6BFF"/>
    <w:rsid w:val="00FC70F1"/>
    <w:rsid w:val="00FD0577"/>
    <w:rsid w:val="00FD2FDB"/>
    <w:rsid w:val="00FD2FFD"/>
    <w:rsid w:val="00FD3114"/>
    <w:rsid w:val="00FD435E"/>
    <w:rsid w:val="00FD4983"/>
    <w:rsid w:val="00FD67D0"/>
    <w:rsid w:val="00FE021F"/>
    <w:rsid w:val="00FE058E"/>
    <w:rsid w:val="00FE06B2"/>
    <w:rsid w:val="00FE107B"/>
    <w:rsid w:val="00FE16B1"/>
    <w:rsid w:val="00FE1971"/>
    <w:rsid w:val="00FE26ED"/>
    <w:rsid w:val="00FE2C66"/>
    <w:rsid w:val="00FE3939"/>
    <w:rsid w:val="00FE3DB3"/>
    <w:rsid w:val="00FE64B1"/>
    <w:rsid w:val="00FE6C98"/>
    <w:rsid w:val="00FE7679"/>
    <w:rsid w:val="00FF1DB4"/>
    <w:rsid w:val="00FF224A"/>
    <w:rsid w:val="00FF34D5"/>
    <w:rsid w:val="00FF3F43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BF4A6"/>
  <w15:docId w15:val="{6222221B-4335-4EA5-9C74-D341C3741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2332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AA4586"/>
    <w:pPr>
      <w:keepNext/>
      <w:numPr>
        <w:numId w:val="2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AA4586"/>
    <w:pPr>
      <w:numPr>
        <w:ilvl w:val="1"/>
        <w:numId w:val="2"/>
      </w:numPr>
      <w:jc w:val="both"/>
      <w:outlineLvl w:val="1"/>
    </w:p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AA4586"/>
    <w:pPr>
      <w:keepNext/>
      <w:numPr>
        <w:ilvl w:val="2"/>
        <w:numId w:val="2"/>
      </w:numPr>
      <w:jc w:val="both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AA4586"/>
    <w:pPr>
      <w:keepNext/>
      <w:numPr>
        <w:ilvl w:val="3"/>
        <w:numId w:val="2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link w:val="Heading5Char"/>
    <w:qFormat/>
    <w:rsid w:val="00AA4586"/>
    <w:pPr>
      <w:keepNext/>
      <w:numPr>
        <w:ilvl w:val="4"/>
        <w:numId w:val="2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AA4586"/>
    <w:pPr>
      <w:keepNext/>
      <w:numPr>
        <w:ilvl w:val="5"/>
        <w:numId w:val="2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AA4586"/>
    <w:pPr>
      <w:keepNext/>
      <w:numPr>
        <w:ilvl w:val="6"/>
        <w:numId w:val="2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AA4586"/>
    <w:pPr>
      <w:keepNext/>
      <w:numPr>
        <w:ilvl w:val="7"/>
        <w:numId w:val="2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AA4586"/>
    <w:pPr>
      <w:keepNext/>
      <w:numPr>
        <w:ilvl w:val="8"/>
        <w:numId w:val="2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2003"/>
    <w:rPr>
      <w:sz w:val="28"/>
      <w:lang w:val="lt-LT" w:eastAsia="lt-LT" w:bidi="ar-SA"/>
    </w:rPr>
  </w:style>
  <w:style w:type="character" w:customStyle="1" w:styleId="Heading2Char">
    <w:name w:val="Heading 2 Char"/>
    <w:aliases w:val="Title Header2 Char"/>
    <w:link w:val="Heading2"/>
    <w:rsid w:val="00402003"/>
    <w:rPr>
      <w:sz w:val="24"/>
      <w:lang w:val="lt-LT" w:eastAsia="lt-LT" w:bidi="ar-SA"/>
    </w:rPr>
  </w:style>
  <w:style w:type="character" w:customStyle="1" w:styleId="Heading3Char">
    <w:name w:val="Heading 3 Char"/>
    <w:aliases w:val="Section Header3 Char,Sub-Clause Paragraph Char"/>
    <w:link w:val="Heading3"/>
    <w:rsid w:val="00402003"/>
    <w:rPr>
      <w:sz w:val="24"/>
      <w:lang w:val="lt-LT" w:eastAsia="lt-LT" w:bidi="ar-SA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402003"/>
    <w:rPr>
      <w:b/>
      <w:sz w:val="44"/>
      <w:lang w:val="lt-LT" w:eastAsia="lt-LT" w:bidi="ar-SA"/>
    </w:rPr>
  </w:style>
  <w:style w:type="character" w:customStyle="1" w:styleId="Heading5Char">
    <w:name w:val="Heading 5 Char"/>
    <w:link w:val="Heading5"/>
    <w:rsid w:val="00402003"/>
    <w:rPr>
      <w:b/>
      <w:sz w:val="40"/>
      <w:lang w:val="lt-LT" w:eastAsia="lt-LT" w:bidi="ar-SA"/>
    </w:rPr>
  </w:style>
  <w:style w:type="character" w:customStyle="1" w:styleId="Heading6Char">
    <w:name w:val="Heading 6 Char"/>
    <w:link w:val="Heading6"/>
    <w:rsid w:val="00402003"/>
    <w:rPr>
      <w:b/>
      <w:sz w:val="36"/>
      <w:lang w:val="lt-LT" w:eastAsia="lt-LT" w:bidi="ar-SA"/>
    </w:rPr>
  </w:style>
  <w:style w:type="character" w:customStyle="1" w:styleId="Heading7Char">
    <w:name w:val="Heading 7 Char"/>
    <w:link w:val="Heading7"/>
    <w:rsid w:val="00402003"/>
    <w:rPr>
      <w:sz w:val="48"/>
      <w:lang w:val="lt-LT" w:eastAsia="lt-LT" w:bidi="ar-SA"/>
    </w:rPr>
  </w:style>
  <w:style w:type="character" w:customStyle="1" w:styleId="Heading8Char">
    <w:name w:val="Heading 8 Char"/>
    <w:link w:val="Heading8"/>
    <w:rsid w:val="00402003"/>
    <w:rPr>
      <w:b/>
      <w:sz w:val="18"/>
      <w:lang w:val="lt-LT" w:eastAsia="lt-LT" w:bidi="ar-SA"/>
    </w:rPr>
  </w:style>
  <w:style w:type="character" w:customStyle="1" w:styleId="Heading9Char">
    <w:name w:val="Heading 9 Char"/>
    <w:link w:val="Heading9"/>
    <w:rsid w:val="00402003"/>
    <w:rPr>
      <w:sz w:val="40"/>
      <w:lang w:val="lt-LT" w:eastAsia="lt-LT" w:bidi="ar-SA"/>
    </w:rPr>
  </w:style>
  <w:style w:type="paragraph" w:customStyle="1" w:styleId="a0">
    <w:basedOn w:val="Normal"/>
    <w:rsid w:val="00096C16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yperlink">
    <w:name w:val="Hyperlink"/>
    <w:rsid w:val="00AA4586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rsid w:val="00FD4983"/>
    <w:pPr>
      <w:widowControl w:val="0"/>
      <w:tabs>
        <w:tab w:val="left" w:pos="1200"/>
        <w:tab w:val="left" w:pos="1320"/>
      </w:tabs>
      <w:spacing w:line="360" w:lineRule="auto"/>
      <w:ind w:firstLine="720"/>
      <w:jc w:val="both"/>
    </w:pPr>
  </w:style>
  <w:style w:type="paragraph" w:styleId="Header">
    <w:name w:val="header"/>
    <w:basedOn w:val="Normal"/>
    <w:link w:val="HeaderChar1"/>
    <w:uiPriority w:val="99"/>
    <w:rsid w:val="00AA458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1">
    <w:name w:val="Header Char1"/>
    <w:link w:val="Header"/>
    <w:rsid w:val="00402003"/>
    <w:rPr>
      <w:sz w:val="24"/>
      <w:lang w:val="lt-LT" w:eastAsia="lt-LT" w:bidi="ar-SA"/>
    </w:rPr>
  </w:style>
  <w:style w:type="paragraph" w:customStyle="1" w:styleId="Point1">
    <w:name w:val="Point 1"/>
    <w:basedOn w:val="Normal"/>
    <w:rsid w:val="00AA4586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link w:val="BodyTextIndent3Char"/>
    <w:rsid w:val="00AA4586"/>
    <w:pPr>
      <w:tabs>
        <w:tab w:val="left" w:pos="4536"/>
      </w:tabs>
      <w:ind w:firstLine="2268"/>
      <w:jc w:val="both"/>
    </w:pPr>
  </w:style>
  <w:style w:type="character" w:customStyle="1" w:styleId="BodyTextIndent3Char">
    <w:name w:val="Body Text Indent 3 Char"/>
    <w:link w:val="BodyTextIndent3"/>
    <w:semiHidden/>
    <w:rsid w:val="00402003"/>
    <w:rPr>
      <w:sz w:val="24"/>
      <w:lang w:val="lt-LT" w:eastAsia="lt-LT" w:bidi="ar-SA"/>
    </w:rPr>
  </w:style>
  <w:style w:type="paragraph" w:styleId="BodyTextIndent2">
    <w:name w:val="Body Text Indent 2"/>
    <w:basedOn w:val="Normal"/>
    <w:rsid w:val="00AA4586"/>
    <w:pPr>
      <w:ind w:left="720"/>
    </w:pPr>
    <w:rPr>
      <w:i/>
    </w:rPr>
  </w:style>
  <w:style w:type="paragraph" w:styleId="BodyText3">
    <w:name w:val="Body Text 3"/>
    <w:basedOn w:val="Normal"/>
    <w:link w:val="BodyText3Char"/>
    <w:rsid w:val="00AA4586"/>
    <w:pPr>
      <w:jc w:val="both"/>
    </w:pPr>
  </w:style>
  <w:style w:type="character" w:customStyle="1" w:styleId="BodyText3Char">
    <w:name w:val="Body Text 3 Char"/>
    <w:link w:val="BodyText3"/>
    <w:rsid w:val="00402003"/>
    <w:rPr>
      <w:sz w:val="24"/>
      <w:lang w:val="lt-LT" w:eastAsia="lt-LT" w:bidi="ar-SA"/>
    </w:rPr>
  </w:style>
  <w:style w:type="paragraph" w:styleId="BodyTextIndent">
    <w:name w:val="Body Text Indent"/>
    <w:basedOn w:val="Normal"/>
    <w:rsid w:val="00AA4586"/>
    <w:pPr>
      <w:ind w:firstLine="720"/>
    </w:pPr>
    <w:rPr>
      <w:i/>
    </w:rPr>
  </w:style>
  <w:style w:type="paragraph" w:styleId="Footer">
    <w:name w:val="footer"/>
    <w:basedOn w:val="Normal"/>
    <w:link w:val="FooterChar1"/>
    <w:rsid w:val="00AA4586"/>
    <w:pPr>
      <w:tabs>
        <w:tab w:val="center" w:pos="4320"/>
        <w:tab w:val="right" w:pos="8640"/>
      </w:tabs>
    </w:pPr>
  </w:style>
  <w:style w:type="character" w:customStyle="1" w:styleId="FooterChar1">
    <w:name w:val="Footer Char1"/>
    <w:link w:val="Footer"/>
    <w:rsid w:val="00402003"/>
    <w:rPr>
      <w:sz w:val="24"/>
      <w:lang w:val="lt-LT" w:eastAsia="lt-LT" w:bidi="ar-SA"/>
    </w:rPr>
  </w:style>
  <w:style w:type="character" w:styleId="PageNumber">
    <w:name w:val="page number"/>
    <w:basedOn w:val="DefaultParagraphFont"/>
    <w:rsid w:val="00AA4586"/>
  </w:style>
  <w:style w:type="paragraph" w:styleId="Title">
    <w:name w:val="Title"/>
    <w:basedOn w:val="Normal"/>
    <w:link w:val="TitleChar"/>
    <w:qFormat/>
    <w:rsid w:val="00AA4586"/>
    <w:pPr>
      <w:jc w:val="center"/>
    </w:pPr>
    <w:rPr>
      <w:b/>
      <w:lang w:eastAsia="en-US"/>
    </w:rPr>
  </w:style>
  <w:style w:type="character" w:customStyle="1" w:styleId="TitleChar">
    <w:name w:val="Title Char"/>
    <w:link w:val="Title"/>
    <w:locked/>
    <w:rsid w:val="00E660D4"/>
    <w:rPr>
      <w:b/>
      <w:sz w:val="24"/>
      <w:lang w:val="lt-LT" w:eastAsia="en-US" w:bidi="ar-SA"/>
    </w:rPr>
  </w:style>
  <w:style w:type="paragraph" w:customStyle="1" w:styleId="Debesliotekstas">
    <w:name w:val="Debesėlio tekstas"/>
    <w:basedOn w:val="Normal"/>
    <w:semiHidden/>
    <w:rsid w:val="00AA4586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A4586"/>
    <w:rPr>
      <w:b/>
      <w:bCs/>
      <w:szCs w:val="24"/>
      <w:lang w:eastAsia="en-US"/>
    </w:rPr>
  </w:style>
  <w:style w:type="paragraph" w:styleId="BodyText">
    <w:name w:val="Body Text"/>
    <w:basedOn w:val="Normal"/>
    <w:link w:val="BodyTextChar"/>
    <w:rsid w:val="00AA4586"/>
    <w:rPr>
      <w:b/>
      <w:iCs/>
      <w:szCs w:val="22"/>
    </w:rPr>
  </w:style>
  <w:style w:type="character" w:customStyle="1" w:styleId="BodyTextChar">
    <w:name w:val="Body Text Char"/>
    <w:link w:val="BodyText"/>
    <w:rsid w:val="00402003"/>
    <w:rPr>
      <w:b/>
      <w:iCs/>
      <w:sz w:val="24"/>
      <w:szCs w:val="22"/>
      <w:lang w:val="lt-LT" w:eastAsia="lt-LT" w:bidi="ar-SA"/>
    </w:rPr>
  </w:style>
  <w:style w:type="character" w:styleId="FollowedHyperlink">
    <w:name w:val="FollowedHyperlink"/>
    <w:rsid w:val="00AA4586"/>
    <w:rPr>
      <w:color w:val="800080"/>
      <w:u w:val="single"/>
    </w:rPr>
  </w:style>
  <w:style w:type="paragraph" w:styleId="NormalWeb">
    <w:name w:val="Normal (Web)"/>
    <w:basedOn w:val="Normal"/>
    <w:uiPriority w:val="99"/>
    <w:rsid w:val="00AA4586"/>
    <w:pPr>
      <w:spacing w:before="100" w:after="100"/>
    </w:pPr>
    <w:rPr>
      <w:lang w:val="en-GB" w:eastAsia="en-US"/>
    </w:rPr>
  </w:style>
  <w:style w:type="paragraph" w:styleId="DocumentMap">
    <w:name w:val="Document Map"/>
    <w:basedOn w:val="Normal"/>
    <w:semiHidden/>
    <w:rsid w:val="00AA4586"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rsid w:val="00AA4586"/>
    <w:pPr>
      <w:autoSpaceDE w:val="0"/>
      <w:autoSpaceDN w:val="0"/>
      <w:ind w:right="264"/>
    </w:pPr>
    <w:rPr>
      <w:szCs w:val="24"/>
      <w:lang w:eastAsia="en-US"/>
    </w:rPr>
  </w:style>
  <w:style w:type="character" w:styleId="CommentReference">
    <w:name w:val="annotation reference"/>
    <w:semiHidden/>
    <w:rsid w:val="00AA45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A4586"/>
    <w:pPr>
      <w:spacing w:before="120" w:after="120"/>
    </w:pPr>
    <w:rPr>
      <w:rFonts w:ascii="Arial" w:hAnsi="Arial"/>
      <w:snapToGrid w:val="0"/>
      <w:sz w:val="20"/>
      <w:lang w:val="sv-SE" w:eastAsia="en-US"/>
    </w:rPr>
  </w:style>
  <w:style w:type="character" w:customStyle="1" w:styleId="CommentTextChar">
    <w:name w:val="Comment Text Char"/>
    <w:link w:val="CommentText"/>
    <w:semiHidden/>
    <w:rsid w:val="00402003"/>
    <w:rPr>
      <w:rFonts w:ascii="Arial" w:hAnsi="Arial"/>
      <w:snapToGrid w:val="0"/>
      <w:lang w:val="sv-SE" w:eastAsia="en-US" w:bidi="ar-SA"/>
    </w:rPr>
  </w:style>
  <w:style w:type="paragraph" w:styleId="Subtitle">
    <w:name w:val="Subtitle"/>
    <w:basedOn w:val="Normal"/>
    <w:link w:val="SubtitleChar"/>
    <w:qFormat/>
    <w:rsid w:val="00AA4586"/>
    <w:pPr>
      <w:spacing w:before="120" w:after="120"/>
      <w:jc w:val="center"/>
    </w:pPr>
    <w:rPr>
      <w:rFonts w:ascii="Arial" w:hAnsi="Arial"/>
      <w:b/>
      <w:snapToGrid w:val="0"/>
      <w:sz w:val="28"/>
      <w:lang w:val="fr-BE" w:eastAsia="en-US"/>
    </w:rPr>
  </w:style>
  <w:style w:type="paragraph" w:styleId="BalloonText">
    <w:name w:val="Balloon Text"/>
    <w:basedOn w:val="Normal"/>
    <w:link w:val="BalloonTextChar"/>
    <w:semiHidden/>
    <w:rsid w:val="00AA45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02003"/>
    <w:rPr>
      <w:rFonts w:ascii="Tahoma" w:hAnsi="Tahoma" w:cs="Tahoma"/>
      <w:sz w:val="16"/>
      <w:szCs w:val="16"/>
      <w:lang w:val="lt-LT" w:eastAsia="lt-LT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A4586"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character" w:customStyle="1" w:styleId="CommentSubjectChar">
    <w:name w:val="Comment Subject Char"/>
    <w:link w:val="CommentSubject"/>
    <w:semiHidden/>
    <w:rsid w:val="00402003"/>
    <w:rPr>
      <w:b/>
      <w:bCs/>
      <w:lang w:val="lt-LT" w:eastAsia="lt-LT" w:bidi="ar-SA"/>
    </w:rPr>
  </w:style>
  <w:style w:type="paragraph" w:styleId="ListNumber2">
    <w:name w:val="List Number 2"/>
    <w:basedOn w:val="Normal"/>
    <w:rsid w:val="00AA4586"/>
    <w:pPr>
      <w:numPr>
        <w:numId w:val="5"/>
      </w:numPr>
    </w:pPr>
    <w:rPr>
      <w:sz w:val="20"/>
      <w:lang w:eastAsia="en-US"/>
    </w:rPr>
  </w:style>
  <w:style w:type="paragraph" w:customStyle="1" w:styleId="Style4">
    <w:name w:val="Style4"/>
    <w:basedOn w:val="Heading7"/>
    <w:rsid w:val="00AA4586"/>
    <w:pPr>
      <w:numPr>
        <w:ilvl w:val="0"/>
        <w:numId w:val="6"/>
      </w:numPr>
      <w:spacing w:before="240" w:after="240"/>
      <w:jc w:val="center"/>
    </w:pPr>
    <w:rPr>
      <w:b/>
    </w:rPr>
  </w:style>
  <w:style w:type="paragraph" w:customStyle="1" w:styleId="Standard">
    <w:name w:val="Standard"/>
    <w:rsid w:val="00AA4586"/>
    <w:pPr>
      <w:widowControl w:val="0"/>
      <w:autoSpaceDE w:val="0"/>
      <w:autoSpaceDN w:val="0"/>
      <w:adjustRightInd w:val="0"/>
    </w:pPr>
    <w:rPr>
      <w:lang w:val="en-US" w:eastAsia="en-US"/>
    </w:rPr>
  </w:style>
  <w:style w:type="table" w:styleId="TableGrid">
    <w:name w:val="Table Grid"/>
    <w:basedOn w:val="TableNormal"/>
    <w:uiPriority w:val="39"/>
    <w:rsid w:val="000C6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link w:val="BodytextChar0"/>
    <w:rsid w:val="009554D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BodytextChar0">
    <w:name w:val="Body text Char"/>
    <w:link w:val="BodyText1"/>
    <w:rsid w:val="00402003"/>
    <w:rPr>
      <w:rFonts w:ascii="TimesLT" w:hAnsi="TimesLT"/>
      <w:lang w:val="en-US" w:eastAsia="en-US" w:bidi="ar-SA"/>
    </w:rPr>
  </w:style>
  <w:style w:type="paragraph" w:customStyle="1" w:styleId="Pavadinimas">
    <w:name w:val="Pavadinimas"/>
    <w:rsid w:val="009554DA"/>
    <w:pPr>
      <w:snapToGrid w:val="0"/>
      <w:ind w:left="850"/>
    </w:pPr>
    <w:rPr>
      <w:rFonts w:ascii="TimesLT" w:hAnsi="TimesLT"/>
      <w:b/>
      <w:caps/>
      <w:sz w:val="22"/>
      <w:lang w:val="en-US" w:eastAsia="en-US"/>
    </w:rPr>
  </w:style>
  <w:style w:type="paragraph" w:customStyle="1" w:styleId="ISTATYMAS">
    <w:name w:val="ISTATYMAS"/>
    <w:rsid w:val="009554DA"/>
    <w:pPr>
      <w:snapToGrid w:val="0"/>
      <w:jc w:val="center"/>
    </w:pPr>
    <w:rPr>
      <w:rFonts w:ascii="TimesLT" w:hAnsi="TimesLT"/>
      <w:lang w:val="en-US" w:eastAsia="en-US"/>
    </w:rPr>
  </w:style>
  <w:style w:type="paragraph" w:customStyle="1" w:styleId="Prezidentas">
    <w:name w:val="Prezidentas"/>
    <w:rsid w:val="009554DA"/>
    <w:pPr>
      <w:tabs>
        <w:tab w:val="right" w:pos="9808"/>
      </w:tabs>
      <w:snapToGrid w:val="0"/>
    </w:pPr>
    <w:rPr>
      <w:rFonts w:ascii="TimesLT" w:hAnsi="TimesLT"/>
      <w:caps/>
      <w:lang w:val="en-US" w:eastAsia="en-US"/>
    </w:rPr>
  </w:style>
  <w:style w:type="paragraph" w:customStyle="1" w:styleId="Linija">
    <w:name w:val="Linija"/>
    <w:basedOn w:val="Normal"/>
    <w:rsid w:val="009554DA"/>
    <w:pPr>
      <w:snapToGrid w:val="0"/>
      <w:jc w:val="center"/>
    </w:pPr>
    <w:rPr>
      <w:rFonts w:ascii="TimesLT" w:hAnsi="TimesLT"/>
      <w:sz w:val="12"/>
      <w:lang w:val="en-US" w:eastAsia="en-US"/>
    </w:rPr>
  </w:style>
  <w:style w:type="character" w:customStyle="1" w:styleId="WW8Num2z0">
    <w:name w:val="WW8Num2z0"/>
    <w:rsid w:val="00C47A61"/>
    <w:rPr>
      <w:rFonts w:ascii="Symbol" w:hAnsi="Symbol"/>
    </w:rPr>
  </w:style>
  <w:style w:type="character" w:customStyle="1" w:styleId="WW8Num22z0">
    <w:name w:val="WW8Num22z0"/>
    <w:rsid w:val="00C47A61"/>
    <w:rPr>
      <w:rFonts w:ascii="Symbol" w:hAnsi="Symbol"/>
    </w:rPr>
  </w:style>
  <w:style w:type="paragraph" w:customStyle="1" w:styleId="CentrBoldm">
    <w:name w:val="CentrBoldm"/>
    <w:basedOn w:val="Normal"/>
    <w:rsid w:val="0071612E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 w:eastAsia="en-US"/>
    </w:rPr>
  </w:style>
  <w:style w:type="paragraph" w:customStyle="1" w:styleId="Patvirtinta">
    <w:name w:val="Patvirtinta"/>
    <w:rsid w:val="000365B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rsid w:val="000365B3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rsid w:val="000365B3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rsid w:val="008E6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 w:eastAsia="en-US"/>
    </w:rPr>
  </w:style>
  <w:style w:type="character" w:customStyle="1" w:styleId="HTMLPreformattedChar">
    <w:name w:val="HTML Preformatted Char"/>
    <w:link w:val="HTMLPreformatted"/>
    <w:rsid w:val="008E611C"/>
    <w:rPr>
      <w:rFonts w:ascii="Courier New" w:eastAsia="Courier New" w:hAnsi="Courier New" w:cs="Courier New"/>
      <w:lang w:val="en-GB" w:eastAsia="en-US" w:bidi="ar-SA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8E611C"/>
    <w:pPr>
      <w:spacing w:after="160" w:line="240" w:lineRule="exact"/>
    </w:pPr>
    <w:rPr>
      <w:rFonts w:ascii="Verdana" w:hAnsi="Verdana" w:cs="Verdana"/>
      <w:sz w:val="20"/>
    </w:rPr>
  </w:style>
  <w:style w:type="character" w:customStyle="1" w:styleId="small1">
    <w:name w:val="small1"/>
    <w:rsid w:val="008E4154"/>
    <w:rPr>
      <w:rFonts w:ascii="Verdana" w:hAnsi="Verdana" w:hint="default"/>
      <w:sz w:val="15"/>
      <w:szCs w:val="15"/>
    </w:rPr>
  </w:style>
  <w:style w:type="paragraph" w:customStyle="1" w:styleId="TableSmall">
    <w:name w:val="Table_Small"/>
    <w:basedOn w:val="Normal"/>
    <w:rsid w:val="008E4154"/>
    <w:pPr>
      <w:spacing w:before="40" w:after="40"/>
    </w:pPr>
    <w:rPr>
      <w:rFonts w:ascii="Arial" w:hAnsi="Arial"/>
      <w:sz w:val="16"/>
      <w:lang w:val="en-US" w:eastAsia="en-US"/>
    </w:rPr>
  </w:style>
  <w:style w:type="paragraph" w:customStyle="1" w:styleId="Alnostext">
    <w:name w:val="Alnos text"/>
    <w:basedOn w:val="Normal"/>
    <w:link w:val="AlnostextChar"/>
    <w:rsid w:val="008E4154"/>
    <w:pPr>
      <w:spacing w:before="120" w:after="120"/>
      <w:jc w:val="both"/>
    </w:pPr>
    <w:rPr>
      <w:rFonts w:ascii="Arial" w:hAnsi="Arial"/>
      <w:sz w:val="20"/>
      <w:szCs w:val="24"/>
      <w:lang w:eastAsia="en-US"/>
    </w:rPr>
  </w:style>
  <w:style w:type="character" w:customStyle="1" w:styleId="AlnostextChar">
    <w:name w:val="Alnos text Char"/>
    <w:link w:val="Alnostext"/>
    <w:locked/>
    <w:rsid w:val="008E4154"/>
    <w:rPr>
      <w:rFonts w:ascii="Arial" w:hAnsi="Arial"/>
      <w:szCs w:val="24"/>
      <w:lang w:val="lt-LT" w:eastAsia="en-US" w:bidi="ar-SA"/>
    </w:rPr>
  </w:style>
  <w:style w:type="paragraph" w:customStyle="1" w:styleId="linija0">
    <w:name w:val="linija"/>
    <w:basedOn w:val="Normal"/>
    <w:rsid w:val="000A2014"/>
    <w:pPr>
      <w:spacing w:before="100" w:beforeAutospacing="1" w:after="100" w:afterAutospacing="1"/>
    </w:pPr>
    <w:rPr>
      <w:szCs w:val="24"/>
    </w:rPr>
  </w:style>
  <w:style w:type="paragraph" w:customStyle="1" w:styleId="Char">
    <w:name w:val="Char"/>
    <w:basedOn w:val="Normal"/>
    <w:semiHidden/>
    <w:rsid w:val="005D53C6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CharCharCharCharCharChar">
    <w:name w:val="Char Char Char Char Char Char"/>
    <w:basedOn w:val="Normal"/>
    <w:rsid w:val="005D7758"/>
    <w:pPr>
      <w:spacing w:after="160" w:line="240" w:lineRule="exact"/>
    </w:pPr>
    <w:rPr>
      <w:rFonts w:ascii="Tahoma" w:hAnsi="Tahoma"/>
      <w:sz w:val="20"/>
      <w:lang w:val="en-US" w:eastAsia="en-US"/>
    </w:rPr>
  </w:style>
  <w:style w:type="table" w:customStyle="1" w:styleId="TableNormal1">
    <w:name w:val="Table Normal1"/>
    <w:next w:val="TableNormal"/>
    <w:semiHidden/>
    <w:rsid w:val="009F4A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next w:val="TableNormal"/>
    <w:semiHidden/>
    <w:rsid w:val="009F4A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1">
    <w:name w:val="Table Normal21"/>
    <w:next w:val="TableNormal"/>
    <w:semiHidden/>
    <w:unhideWhenUsed/>
    <w:qFormat/>
    <w:rsid w:val="009F4A99"/>
    <w:rPr>
      <w:rFonts w:eastAsia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81459A"/>
    <w:rPr>
      <w:sz w:val="20"/>
      <w:lang w:val="tg-Cyrl-TJ" w:eastAsia="en-US"/>
    </w:rPr>
  </w:style>
  <w:style w:type="paragraph" w:customStyle="1" w:styleId="1LaikopressC0">
    <w:name w:val="1: Laiško press C0"/>
    <w:basedOn w:val="Normal"/>
    <w:rsid w:val="00C968EF"/>
    <w:rPr>
      <w:rFonts w:ascii="Arial" w:hAnsi="Arial"/>
      <w:kern w:val="28"/>
      <w:sz w:val="22"/>
      <w:lang w:eastAsia="en-US"/>
    </w:rPr>
  </w:style>
  <w:style w:type="paragraph" w:customStyle="1" w:styleId="ReqNo">
    <w:name w:val="ReqNo"/>
    <w:basedOn w:val="Normal"/>
    <w:autoRedefine/>
    <w:rsid w:val="00AA32C2"/>
    <w:pPr>
      <w:snapToGrid w:val="0"/>
      <w:ind w:right="113"/>
      <w:jc w:val="center"/>
    </w:pPr>
    <w:rPr>
      <w:sz w:val="22"/>
      <w:szCs w:val="22"/>
      <w:lang w:eastAsia="en-US"/>
    </w:rPr>
  </w:style>
  <w:style w:type="paragraph" w:styleId="ListParagraph">
    <w:name w:val="List Paragraph"/>
    <w:aliases w:val="Numbered List,ERP-List Paragraph,List Paragraph11,Numbering,List Paragraph Red,Bullet EY,Paragraph,List Paragraph21,List not in Table,List Paragraph2,Buletai,List Paragraph1,lp1,Bullet 1,Use Case List Paragraph,List Paragraph111,Lentele"/>
    <w:basedOn w:val="Normal"/>
    <w:link w:val="ListParagraphChar"/>
    <w:uiPriority w:val="34"/>
    <w:qFormat/>
    <w:rsid w:val="00AA32C2"/>
    <w:pPr>
      <w:spacing w:after="200" w:line="276" w:lineRule="auto"/>
      <w:ind w:left="720"/>
    </w:pPr>
    <w:rPr>
      <w:szCs w:val="22"/>
      <w:lang w:eastAsia="en-US"/>
    </w:rPr>
  </w:style>
  <w:style w:type="paragraph" w:styleId="NoSpacing">
    <w:name w:val="No Spacing"/>
    <w:qFormat/>
    <w:rsid w:val="00402003"/>
    <w:rPr>
      <w:rFonts w:ascii="Calibri" w:eastAsia="Calibri" w:hAnsi="Calibri"/>
      <w:sz w:val="22"/>
      <w:szCs w:val="22"/>
      <w:lang w:val="en-US" w:eastAsia="en-US"/>
    </w:rPr>
  </w:style>
  <w:style w:type="paragraph" w:customStyle="1" w:styleId="NoSpacing1">
    <w:name w:val="No Spacing1"/>
    <w:qFormat/>
    <w:rsid w:val="00402003"/>
    <w:pPr>
      <w:suppressAutoHyphens/>
    </w:pPr>
    <w:rPr>
      <w:rFonts w:cs="Calibri"/>
      <w:lang w:val="en-US" w:eastAsia="ar-SA"/>
    </w:rPr>
  </w:style>
  <w:style w:type="character" w:customStyle="1" w:styleId="PlainTextChar">
    <w:name w:val="Plain Text Char"/>
    <w:link w:val="PlainText"/>
    <w:rsid w:val="00402003"/>
    <w:rPr>
      <w:rFonts w:ascii="Courier New" w:eastAsia="Calibri" w:hAnsi="Courier New"/>
      <w:sz w:val="24"/>
      <w:lang w:val="lt-LT" w:bidi="ar-SA"/>
    </w:rPr>
  </w:style>
  <w:style w:type="paragraph" w:styleId="PlainText">
    <w:name w:val="Plain Text"/>
    <w:basedOn w:val="Normal"/>
    <w:link w:val="PlainTextChar"/>
    <w:rsid w:val="00402003"/>
    <w:rPr>
      <w:rFonts w:ascii="Courier New" w:eastAsia="Calibri" w:hAnsi="Courier New"/>
    </w:rPr>
  </w:style>
  <w:style w:type="paragraph" w:customStyle="1" w:styleId="pavadinimas1">
    <w:name w:val="pavadinimas1"/>
    <w:basedOn w:val="Normal"/>
    <w:rsid w:val="00402003"/>
    <w:pPr>
      <w:spacing w:before="100" w:beforeAutospacing="1" w:after="100" w:afterAutospacing="1"/>
    </w:pPr>
    <w:rPr>
      <w:rFonts w:eastAsia="Calibri"/>
      <w:szCs w:val="24"/>
    </w:rPr>
  </w:style>
  <w:style w:type="character" w:customStyle="1" w:styleId="CharChar2">
    <w:name w:val="Char Char2"/>
    <w:rsid w:val="00402003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bodytext0">
    <w:name w:val="bodytext"/>
    <w:basedOn w:val="Normal"/>
    <w:rsid w:val="00402003"/>
    <w:pPr>
      <w:spacing w:before="100" w:beforeAutospacing="1" w:after="100" w:afterAutospacing="1"/>
    </w:pPr>
    <w:rPr>
      <w:szCs w:val="24"/>
    </w:rPr>
  </w:style>
  <w:style w:type="paragraph" w:customStyle="1" w:styleId="BasicParagraph">
    <w:name w:val="[Basic Paragraph]"/>
    <w:basedOn w:val="Normal"/>
    <w:rsid w:val="00402003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  <w:lang w:eastAsia="en-US"/>
    </w:rPr>
  </w:style>
  <w:style w:type="paragraph" w:customStyle="1" w:styleId="TableContents">
    <w:name w:val="Table Contents"/>
    <w:basedOn w:val="BodyText"/>
    <w:rsid w:val="00402003"/>
    <w:pPr>
      <w:suppressLineNumbers/>
      <w:suppressAutoHyphens/>
      <w:spacing w:after="120"/>
    </w:pPr>
    <w:rPr>
      <w:rFonts w:ascii="Arial" w:hAnsi="Arial"/>
      <w:b w:val="0"/>
      <w:iCs w:val="0"/>
      <w:szCs w:val="20"/>
      <w:lang w:val="en-GB" w:eastAsia="en-US"/>
    </w:rPr>
  </w:style>
  <w:style w:type="paragraph" w:customStyle="1" w:styleId="Style12ptBoldLeft-159mmFirstline159mm">
    <w:name w:val="Style 12 pt Bold Left:  -159 mm First line:  159 mm"/>
    <w:basedOn w:val="Normal"/>
    <w:rsid w:val="00402003"/>
    <w:pPr>
      <w:ind w:firstLine="902"/>
    </w:pPr>
    <w:rPr>
      <w:b/>
      <w:bCs/>
      <w:lang w:val="en-GB" w:eastAsia="en-US"/>
    </w:rPr>
  </w:style>
  <w:style w:type="character" w:customStyle="1" w:styleId="parahead1">
    <w:name w:val="parahead1"/>
    <w:rsid w:val="00402003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ul1">
    <w:name w:val="bul 1"/>
    <w:basedOn w:val="Normal"/>
    <w:rsid w:val="00402003"/>
    <w:pPr>
      <w:numPr>
        <w:numId w:val="8"/>
      </w:numPr>
    </w:pPr>
    <w:rPr>
      <w:szCs w:val="24"/>
      <w:lang w:eastAsia="en-US"/>
    </w:rPr>
  </w:style>
  <w:style w:type="paragraph" w:customStyle="1" w:styleId="xl46">
    <w:name w:val="xl46"/>
    <w:basedOn w:val="Normal"/>
    <w:rsid w:val="00402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en-GB" w:eastAsia="en-US"/>
    </w:rPr>
  </w:style>
  <w:style w:type="character" w:customStyle="1" w:styleId="HeaderChar">
    <w:name w:val="Header Char"/>
    <w:locked/>
    <w:rsid w:val="00A768A0"/>
    <w:rPr>
      <w:rFonts w:eastAsia="Calibri"/>
      <w:sz w:val="24"/>
      <w:lang w:val="lt-LT" w:eastAsia="lt-LT" w:bidi="ar-SA"/>
    </w:rPr>
  </w:style>
  <w:style w:type="character" w:customStyle="1" w:styleId="FooterChar">
    <w:name w:val="Footer Char"/>
    <w:locked/>
    <w:rsid w:val="00A768A0"/>
    <w:rPr>
      <w:rFonts w:eastAsia="Calibri"/>
      <w:sz w:val="24"/>
      <w:lang w:val="lt-LT" w:eastAsia="lt-LT" w:bidi="ar-SA"/>
    </w:rPr>
  </w:style>
  <w:style w:type="paragraph" w:customStyle="1" w:styleId="CharCharDiagrama">
    <w:name w:val="Char Char Diagrama"/>
    <w:basedOn w:val="Normal"/>
    <w:rsid w:val="008C7429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DiagramaDiagrama">
    <w:name w:val="Diagrama Diagrama"/>
    <w:basedOn w:val="Normal"/>
    <w:rsid w:val="005D4C5F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40">
    <w:name w:val="Style 4"/>
    <w:basedOn w:val="Normal"/>
    <w:rsid w:val="00725030"/>
    <w:pPr>
      <w:widowControl w:val="0"/>
      <w:suppressAutoHyphens/>
      <w:jc w:val="both"/>
    </w:pPr>
    <w:rPr>
      <w:color w:val="000000"/>
      <w:sz w:val="20"/>
      <w:lang w:val="en-GB" w:eastAsia="ar-SA"/>
    </w:rPr>
  </w:style>
  <w:style w:type="paragraph" w:customStyle="1" w:styleId="Hyperlink1">
    <w:name w:val="Hyperlink1"/>
    <w:rsid w:val="00085D35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a">
    <w:name w:val="ų"/>
    <w:basedOn w:val="Normal"/>
    <w:uiPriority w:val="99"/>
    <w:rsid w:val="007C0C34"/>
    <w:pPr>
      <w:numPr>
        <w:ilvl w:val="1"/>
        <w:numId w:val="11"/>
      </w:numPr>
      <w:suppressAutoHyphens/>
      <w:ind w:left="644"/>
      <w:jc w:val="both"/>
    </w:pPr>
    <w:rPr>
      <w:szCs w:val="24"/>
      <w:lang w:eastAsia="ar-SA"/>
    </w:rPr>
  </w:style>
  <w:style w:type="paragraph" w:customStyle="1" w:styleId="CharCharCharCharCharCharCharChar">
    <w:name w:val="Char Char Char Char Char Char Char Char"/>
    <w:basedOn w:val="Normal"/>
    <w:semiHidden/>
    <w:rsid w:val="0034593A"/>
    <w:pPr>
      <w:spacing w:after="160" w:line="240" w:lineRule="exact"/>
    </w:pPr>
    <w:rPr>
      <w:rFonts w:ascii="Verdana" w:hAnsi="Verdana" w:cs="Verdana"/>
      <w:sz w:val="20"/>
    </w:rPr>
  </w:style>
  <w:style w:type="table" w:customStyle="1" w:styleId="TableGrid3">
    <w:name w:val="Table Grid3"/>
    <w:basedOn w:val="TableNormal"/>
    <w:uiPriority w:val="59"/>
    <w:rsid w:val="00703CD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link w:val="Subtitle"/>
    <w:rsid w:val="003969DD"/>
    <w:rPr>
      <w:rFonts w:ascii="Arial" w:hAnsi="Arial"/>
      <w:b/>
      <w:snapToGrid w:val="0"/>
      <w:sz w:val="28"/>
      <w:lang w:val="fr-BE" w:eastAsia="en-US"/>
    </w:rPr>
  </w:style>
  <w:style w:type="paragraph" w:customStyle="1" w:styleId="BodyText10">
    <w:name w:val="Body Text1"/>
    <w:rsid w:val="00C24B54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styleId="Revision">
    <w:name w:val="Revision"/>
    <w:hidden/>
    <w:uiPriority w:val="99"/>
    <w:semiHidden/>
    <w:rsid w:val="00AF4110"/>
    <w:rPr>
      <w:sz w:val="24"/>
    </w:rPr>
  </w:style>
  <w:style w:type="paragraph" w:customStyle="1" w:styleId="Body2">
    <w:name w:val="Body 2"/>
    <w:rsid w:val="00C547B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prastasis">
    <w:name w:val="Įprastasis"/>
    <w:rsid w:val="00BF22E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Numatytasispastraiposriftas">
    <w:name w:val="Numatytasis pastraipos šriftas"/>
    <w:rsid w:val="00BF22EC"/>
  </w:style>
  <w:style w:type="paragraph" w:customStyle="1" w:styleId="Body">
    <w:name w:val="Body"/>
    <w:rsid w:val="0053011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character" w:customStyle="1" w:styleId="fontstyle01">
    <w:name w:val="fontstyle01"/>
    <w:basedOn w:val="DefaultParagraphFont"/>
    <w:rsid w:val="00530112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Numbered List Char,ERP-List Paragraph Char,List Paragraph11 Char,Numbering Char,List Paragraph Red Char,Bullet EY Char,Paragraph Char,List Paragraph21 Char,List not in Table Char,List Paragraph2 Char,Buletai Char,List Paragraph1 Char"/>
    <w:basedOn w:val="DefaultParagraphFont"/>
    <w:link w:val="ListParagraph"/>
    <w:uiPriority w:val="34"/>
    <w:locked/>
    <w:rsid w:val="00530112"/>
    <w:rPr>
      <w:sz w:val="24"/>
      <w:szCs w:val="22"/>
      <w:lang w:eastAsia="en-US"/>
    </w:rPr>
  </w:style>
  <w:style w:type="character" w:customStyle="1" w:styleId="contentpasted2">
    <w:name w:val="contentpasted2"/>
    <w:basedOn w:val="DefaultParagraphFont"/>
    <w:rsid w:val="00196C58"/>
  </w:style>
  <w:style w:type="character" w:customStyle="1" w:styleId="contentpasted3">
    <w:name w:val="contentpasted3"/>
    <w:basedOn w:val="DefaultParagraphFont"/>
    <w:rsid w:val="00196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6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0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4911D-F282-45EE-A5B1-AF473314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1118</Characters>
  <Application>Microsoft Office Word</Application>
  <DocSecurity>0</DocSecurity>
  <Lines>39</Lines>
  <Paragraphs>21</Paragraphs>
  <ScaleCrop>false</ScaleCrop>
  <Company/>
  <LinksUpToDate>false</LinksUpToDate>
  <CharactersWithSpaces>1267</CharactersWithSpaces>
  <SharedDoc>false</SharedDoc>
  <HLinks>
    <vt:vector size="96" baseType="variant">
      <vt:variant>
        <vt:i4>2162724</vt:i4>
      </vt:variant>
      <vt:variant>
        <vt:i4>48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5373981</vt:i4>
      </vt:variant>
      <vt:variant>
        <vt:i4>45</vt:i4>
      </vt:variant>
      <vt:variant>
        <vt:i4>0</vt:i4>
      </vt:variant>
      <vt:variant>
        <vt:i4>5</vt:i4>
      </vt:variant>
      <vt:variant>
        <vt:lpwstr>http://www3.lrs.lt/cgi-bin/preps2?a=41770&amp;b=</vt:lpwstr>
      </vt:variant>
      <vt:variant>
        <vt:lpwstr/>
      </vt:variant>
      <vt:variant>
        <vt:i4>4849713</vt:i4>
      </vt:variant>
      <vt:variant>
        <vt:i4>42</vt:i4>
      </vt:variant>
      <vt:variant>
        <vt:i4>0</vt:i4>
      </vt:variant>
      <vt:variant>
        <vt:i4>5</vt:i4>
      </vt:variant>
      <vt:variant>
        <vt:lpwstr>mailto:jolita.balandiene@santa.lt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_Toc60525493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_Toc60525490</vt:lpwstr>
      </vt:variant>
      <vt:variant>
        <vt:i4>1572926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_Toc60525489</vt:lpwstr>
      </vt:variant>
      <vt:variant>
        <vt:i4>1638462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_Toc60525488</vt:lpwstr>
      </vt:variant>
      <vt:variant>
        <vt:i4>1441854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_Toc60525487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_Toc60525486</vt:lpwstr>
      </vt:variant>
      <vt:variant>
        <vt:i4>1310782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_Toc60525485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_Toc60525484</vt:lpwstr>
      </vt:variant>
      <vt:variant>
        <vt:i4>1179710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_Toc60525483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_Toc60525482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Egidijus Taliejūnas</cp:lastModifiedBy>
  <cp:revision>8</cp:revision>
  <dcterms:created xsi:type="dcterms:W3CDTF">2026-06-11T14:19:00Z</dcterms:created>
  <dcterms:modified xsi:type="dcterms:W3CDTF">2026-07-10T08:29:00Z</dcterms:modified>
</cp:coreProperties>
</file>